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FA9A8" w14:textId="414D9358" w:rsidR="00054203" w:rsidRPr="00054203" w:rsidRDefault="00054203">
      <w:pPr>
        <w:spacing w:line="200" w:lineRule="exact"/>
        <w:ind w:left="3359" w:right="2919"/>
        <w:jc w:val="center"/>
        <w:rPr>
          <w:rFonts w:asciiTheme="minorHAnsi" w:hAnsiTheme="minorHAnsi" w:cstheme="minorHAnsi"/>
          <w:sz w:val="22"/>
          <w:szCs w:val="22"/>
        </w:rPr>
      </w:pPr>
      <w:r w:rsidRPr="00054203">
        <w:rPr>
          <w:rFonts w:asciiTheme="minorHAnsi" w:hAnsiTheme="minorHAnsi" w:cstheme="minorHAnsi"/>
          <w:sz w:val="22"/>
          <w:szCs w:val="22"/>
        </w:rPr>
        <w:t>Colm Carver</w:t>
      </w:r>
    </w:p>
    <w:p w14:paraId="0A197E19" w14:textId="73F73433" w:rsidR="00C32B7A" w:rsidRPr="00054203" w:rsidRDefault="00054203">
      <w:pPr>
        <w:spacing w:line="200" w:lineRule="exact"/>
        <w:ind w:left="3359" w:right="2919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hAnsiTheme="minorHAnsi" w:cstheme="minorHAnsi"/>
          <w:sz w:val="22"/>
          <w:szCs w:val="22"/>
        </w:rPr>
        <w:t>carver@gmail.com</w:t>
      </w:r>
    </w:p>
    <w:p w14:paraId="0F07289A" w14:textId="77777777" w:rsidR="00C32B7A" w:rsidRPr="00054203" w:rsidRDefault="00C32B7A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0A87D2DA" w14:textId="77777777" w:rsidR="00C32B7A" w:rsidRPr="00054203" w:rsidRDefault="00C32B7A">
      <w:pPr>
        <w:spacing w:line="260" w:lineRule="exact"/>
        <w:rPr>
          <w:rFonts w:asciiTheme="minorHAnsi" w:hAnsiTheme="minorHAnsi" w:cstheme="minorHAnsi"/>
          <w:sz w:val="22"/>
          <w:szCs w:val="22"/>
        </w:rPr>
        <w:sectPr w:rsidR="00C32B7A" w:rsidRPr="00054203">
          <w:pgSz w:w="12240" w:h="15840"/>
          <w:pgMar w:top="800" w:right="1260" w:bottom="280" w:left="820" w:header="720" w:footer="720" w:gutter="0"/>
          <w:cols w:space="720"/>
        </w:sectPr>
      </w:pPr>
    </w:p>
    <w:p w14:paraId="17B0AA52" w14:textId="77777777" w:rsidR="00C32B7A" w:rsidRPr="00054203" w:rsidRDefault="00054203">
      <w:pPr>
        <w:spacing w:before="40"/>
        <w:ind w:left="116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eastAsia="Georgia" w:hAnsiTheme="minorHAnsi" w:cstheme="minorHAnsi"/>
          <w:b/>
          <w:w w:val="101"/>
          <w:sz w:val="22"/>
          <w:szCs w:val="22"/>
        </w:rPr>
        <w:t>SUMMARY</w:t>
      </w:r>
    </w:p>
    <w:p w14:paraId="6F82DD4F" w14:textId="77777777" w:rsidR="00C32B7A" w:rsidRPr="00054203" w:rsidRDefault="00C32B7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711185" w14:textId="77777777" w:rsidR="00C32B7A" w:rsidRPr="00054203" w:rsidRDefault="00C32B7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B9CB7F" w14:textId="77777777" w:rsidR="00C32B7A" w:rsidRPr="00054203" w:rsidRDefault="00C32B7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C0991C" w14:textId="77777777" w:rsidR="00C32B7A" w:rsidRPr="00054203" w:rsidRDefault="00C32B7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BE9611" w14:textId="77777777" w:rsidR="00C32B7A" w:rsidRPr="00054203" w:rsidRDefault="00C32B7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9014A5" w14:textId="77777777" w:rsidR="00C32B7A" w:rsidRPr="00054203" w:rsidRDefault="00C32B7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74CB32" w14:textId="77777777" w:rsidR="00C32B7A" w:rsidRPr="00054203" w:rsidRDefault="00C32B7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A3FB0E" w14:textId="77777777" w:rsidR="00C32B7A" w:rsidRPr="00054203" w:rsidRDefault="00C32B7A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3FE32346" w14:textId="77777777" w:rsidR="00C32B7A" w:rsidRPr="00054203" w:rsidRDefault="00054203">
      <w:pPr>
        <w:spacing w:line="249" w:lineRule="auto"/>
        <w:ind w:left="116" w:right="-32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eastAsia="Georgia" w:hAnsiTheme="minorHAnsi" w:cstheme="minorHAnsi"/>
          <w:b/>
          <w:w w:val="101"/>
          <w:sz w:val="22"/>
          <w:szCs w:val="22"/>
        </w:rPr>
        <w:t xml:space="preserve">EXPERIENCE </w:t>
      </w:r>
      <w:r w:rsidRPr="00054203">
        <w:rPr>
          <w:rFonts w:asciiTheme="minorHAnsi" w:eastAsia="Georgia" w:hAnsiTheme="minorHAnsi" w:cstheme="minorHAnsi"/>
          <w:b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b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b/>
          <w:w w:val="101"/>
          <w:sz w:val="22"/>
          <w:szCs w:val="22"/>
        </w:rPr>
        <w:t>HISTORY</w:t>
      </w:r>
    </w:p>
    <w:p w14:paraId="07CD1072" w14:textId="77777777" w:rsidR="00C32B7A" w:rsidRPr="00054203" w:rsidRDefault="00054203">
      <w:pPr>
        <w:spacing w:before="40" w:line="249" w:lineRule="auto"/>
        <w:ind w:right="292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hAnsiTheme="minorHAnsi" w:cstheme="minorHAnsi"/>
          <w:sz w:val="22"/>
          <w:szCs w:val="22"/>
        </w:rPr>
        <w:br w:type="column"/>
      </w:r>
      <w:r w:rsidRPr="00054203">
        <w:rPr>
          <w:rFonts w:asciiTheme="minorHAnsi" w:eastAsia="Georgia" w:hAnsiTheme="minorHAnsi" w:cstheme="minorHAnsi"/>
          <w:sz w:val="22"/>
          <w:szCs w:val="22"/>
        </w:rPr>
        <w:t>Senior/lead</w:t>
      </w:r>
      <w:r w:rsidRPr="00054203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software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engineer,</w:t>
      </w:r>
      <w:r w:rsidRPr="00054203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specializing</w:t>
      </w:r>
      <w:r w:rsidRPr="00054203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in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developing</w:t>
      </w:r>
      <w:r w:rsidRPr="00054203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iOS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Mac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apps,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but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curious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about everything.</w:t>
      </w:r>
    </w:p>
    <w:p w14:paraId="60FC9AFC" w14:textId="77777777" w:rsidR="00C32B7A" w:rsidRPr="00054203" w:rsidRDefault="00C32B7A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55D2B0E1" w14:textId="77777777" w:rsidR="00C32B7A" w:rsidRPr="00054203" w:rsidRDefault="00054203">
      <w:pPr>
        <w:spacing w:line="249" w:lineRule="auto"/>
        <w:ind w:right="89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eastAsia="Georgia" w:hAnsiTheme="minorHAnsi" w:cstheme="minorHAnsi"/>
          <w:sz w:val="22"/>
          <w:szCs w:val="22"/>
        </w:rPr>
        <w:t>I</w:t>
      </w:r>
      <w:r w:rsidRPr="00054203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love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solving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hard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problems,</w:t>
      </w:r>
      <w:r w:rsidRPr="00054203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learning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new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domains,</w:t>
      </w:r>
      <w:r w:rsidRPr="00054203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creating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big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systems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that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 xml:space="preserve">are </w:t>
      </w:r>
      <w:r w:rsidRPr="00054203">
        <w:rPr>
          <w:rFonts w:asciiTheme="minorHAnsi" w:eastAsia="Georgia" w:hAnsiTheme="minorHAnsi" w:cstheme="minorHAnsi"/>
          <w:sz w:val="22"/>
          <w:szCs w:val="22"/>
        </w:rPr>
        <w:t>manageable</w:t>
      </w:r>
      <w:r w:rsidRPr="00054203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amenable</w:t>
      </w:r>
      <w:r w:rsidRPr="00054203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to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change.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In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order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to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help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my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whole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team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succeed,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</w:t>
      </w:r>
      <w:r w:rsidRPr="00054203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find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 xml:space="preserve">remove </w:t>
      </w:r>
      <w:r w:rsidRPr="00054203">
        <w:rPr>
          <w:rFonts w:asciiTheme="minorHAnsi" w:eastAsia="Georgia" w:hAnsiTheme="minorHAnsi" w:cstheme="minorHAnsi"/>
          <w:sz w:val="22"/>
          <w:szCs w:val="22"/>
        </w:rPr>
        <w:t>obstacles,</w:t>
      </w:r>
      <w:r w:rsidRPr="00054203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answer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</w:t>
      </w:r>
      <w:r w:rsidRPr="00054203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lot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of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smart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questions,</w:t>
      </w:r>
      <w:r w:rsidRPr="00054203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try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to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ask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even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more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dumb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questions.</w:t>
      </w:r>
    </w:p>
    <w:p w14:paraId="0ED880D5" w14:textId="77777777" w:rsidR="00C32B7A" w:rsidRPr="00054203" w:rsidRDefault="00C32B7A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22D31DBC" w14:textId="77777777" w:rsidR="00C32B7A" w:rsidRPr="00054203" w:rsidRDefault="00C32B7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286B2C" w14:textId="77777777" w:rsidR="00C32B7A" w:rsidRPr="00054203" w:rsidRDefault="00C32B7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A44176" w14:textId="77777777" w:rsidR="00C32B7A" w:rsidRPr="00054203" w:rsidRDefault="00054203">
      <w:pPr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hAnsiTheme="minorHAnsi" w:cstheme="minorHAnsi"/>
          <w:sz w:val="22"/>
          <w:szCs w:val="22"/>
        </w:rPr>
        <w:pict w14:anchorId="6331227A">
          <v:group id="_x0000_s1113" style="position:absolute;margin-left:225pt;margin-top:9.45pt;width:16.6pt;height:.7pt;z-index:-251673600;mso-position-horizontal-relative:page" coordorigin="4500,189" coordsize="332,14">
            <v:shape id="_x0000_s1115" style="position:absolute;left:4507;top:196;width:67;height:0" coordorigin="4507,196" coordsize="67,0" path="m4507,196r66,e" filled="f" strokecolor="#0000ed" strokeweight=".7pt">
              <v:path arrowok="t"/>
            </v:shape>
            <v:shape id="_x0000_s1114" style="position:absolute;left:4616;top:196;width:208;height:0" coordorigin="4616,196" coordsize="208,0" path="m4616,196r209,e" filled="f" strokecolor="#0000ed" strokeweight=".7pt">
              <v:path arrowok="t"/>
            </v:shape>
            <w10:wrap anchorx="page"/>
          </v:group>
        </w:pict>
      </w:r>
      <w:r w:rsidRPr="00054203">
        <w:rPr>
          <w:rFonts w:asciiTheme="minorHAnsi" w:eastAsia="Georgia" w:hAnsiTheme="minorHAnsi" w:cstheme="minorHAnsi"/>
          <w:sz w:val="22"/>
          <w:szCs w:val="22"/>
        </w:rPr>
        <w:t>Software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Engineer,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pacing w:val="-4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  <w:u w:val="single" w:color="0000ED"/>
        </w:rPr>
        <w:t>A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pple</w:t>
      </w:r>
    </w:p>
    <w:p w14:paraId="75703AD5" w14:textId="77777777" w:rsidR="00C32B7A" w:rsidRPr="00054203" w:rsidRDefault="00054203">
      <w:pPr>
        <w:spacing w:before="8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eastAsia="Georgia" w:hAnsiTheme="minorHAnsi" w:cstheme="minorHAnsi"/>
          <w:sz w:val="22"/>
          <w:szCs w:val="22"/>
        </w:rPr>
        <w:t>August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2014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—</w:t>
      </w:r>
    </w:p>
    <w:p w14:paraId="6D8DFDF4" w14:textId="77777777" w:rsidR="00C32B7A" w:rsidRPr="00054203" w:rsidRDefault="00C32B7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546E27" w14:textId="77777777" w:rsidR="00C32B7A" w:rsidRPr="00054203" w:rsidRDefault="00054203" w:rsidP="00054203">
      <w:pPr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eastAsia="Georgia" w:hAnsiTheme="minorHAnsi" w:cstheme="minorHAnsi"/>
          <w:sz w:val="22"/>
          <w:szCs w:val="22"/>
        </w:rPr>
        <w:t>Working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on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the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UIKit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team.</w:t>
      </w:r>
    </w:p>
    <w:p w14:paraId="765F0877" w14:textId="77777777" w:rsidR="00C32B7A" w:rsidRPr="00054203" w:rsidRDefault="00C32B7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D4C706" w14:textId="77777777" w:rsidR="00C32B7A" w:rsidRPr="00054203" w:rsidRDefault="00054203">
      <w:pPr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eastAsia="Georgia" w:hAnsiTheme="minorHAnsi" w:cstheme="minorHAnsi"/>
          <w:sz w:val="22"/>
          <w:szCs w:val="22"/>
        </w:rPr>
        <w:t>Staff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Software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Engineer,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pacing w:val="-4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  <w:u w:val="single" w:color="0000ED"/>
        </w:rPr>
        <w:t>Twitter</w:t>
      </w:r>
    </w:p>
    <w:p w14:paraId="1BE40C85" w14:textId="77777777" w:rsidR="00C32B7A" w:rsidRPr="00054203" w:rsidRDefault="00054203">
      <w:pPr>
        <w:spacing w:before="8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eastAsia="Georgia" w:hAnsiTheme="minorHAnsi" w:cstheme="minorHAnsi"/>
          <w:sz w:val="22"/>
          <w:szCs w:val="22"/>
        </w:rPr>
        <w:t>July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2012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—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August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2014</w:t>
      </w:r>
    </w:p>
    <w:p w14:paraId="16C10DE8" w14:textId="77777777" w:rsidR="00C32B7A" w:rsidRPr="00054203" w:rsidRDefault="00C32B7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3F2A9E" w14:textId="77777777" w:rsidR="00C32B7A" w:rsidRPr="00054203" w:rsidRDefault="00054203">
      <w:pPr>
        <w:ind w:left="576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eastAsia="Georgia" w:hAnsiTheme="minorHAnsi" w:cstheme="minorHAnsi"/>
          <w:sz w:val="22"/>
          <w:szCs w:val="22"/>
        </w:rPr>
        <w:t>Lead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engineer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on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the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pacing w:val="-4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  <w:u w:val="single" w:color="0000ED"/>
        </w:rPr>
        <w:t>Twitter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  <w:u w:val="single" w:color="0000ED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  <w:u w:val="single" w:color="0000ED"/>
        </w:rPr>
        <w:t>Cards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canvas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team.</w:t>
      </w:r>
    </w:p>
    <w:p w14:paraId="1D529EC1" w14:textId="77777777" w:rsidR="00C32B7A" w:rsidRPr="00054203" w:rsidRDefault="00C32B7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A1242A" w14:textId="77777777" w:rsidR="00C32B7A" w:rsidRPr="00054203" w:rsidRDefault="00054203">
      <w:pPr>
        <w:spacing w:line="249" w:lineRule="auto"/>
        <w:ind w:left="576" w:right="117"/>
        <w:rPr>
          <w:rFonts w:asciiTheme="minorHAnsi" w:eastAsia="Georgia" w:hAnsiTheme="minorHAnsi" w:cstheme="minorHAnsi"/>
          <w:sz w:val="22"/>
          <w:szCs w:val="22"/>
        </w:rPr>
        <w:sectPr w:rsidR="00C32B7A" w:rsidRPr="00054203">
          <w:type w:val="continuous"/>
          <w:pgSz w:w="12240" w:h="15840"/>
          <w:pgMar w:top="800" w:right="1260" w:bottom="280" w:left="820" w:header="720" w:footer="720" w:gutter="0"/>
          <w:cols w:num="2" w:space="720" w:equalWidth="0">
            <w:col w:w="1600" w:space="244"/>
            <w:col w:w="8316"/>
          </w:cols>
        </w:sectPr>
      </w:pPr>
      <w:r w:rsidRPr="00054203">
        <w:rPr>
          <w:rFonts w:asciiTheme="minorHAnsi" w:eastAsia="Georgia" w:hAnsiTheme="minorHAnsi" w:cstheme="minorHAnsi"/>
          <w:sz w:val="22"/>
          <w:szCs w:val="22"/>
        </w:rPr>
        <w:t>Cards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are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</w:t>
      </w:r>
      <w:r w:rsidRPr="00054203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way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of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attaching</w:t>
      </w:r>
      <w:r w:rsidRPr="00054203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dynamic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interactive</w:t>
      </w:r>
      <w:r w:rsidRPr="00054203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content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to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tweets,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based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on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</w:t>
      </w:r>
      <w:r w:rsidRPr="00054203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 xml:space="preserve">custom </w:t>
      </w:r>
      <w:r w:rsidRPr="00054203">
        <w:rPr>
          <w:rFonts w:asciiTheme="minorHAnsi" w:eastAsia="Georgia" w:hAnsiTheme="minorHAnsi" w:cstheme="minorHAnsi"/>
          <w:sz w:val="22"/>
          <w:szCs w:val="22"/>
        </w:rPr>
        <w:t>markup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language,</w:t>
      </w:r>
      <w:r w:rsidRPr="00054203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with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renderers</w:t>
      </w:r>
      <w:r w:rsidRPr="00054203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integrated</w:t>
      </w:r>
      <w:r w:rsidRPr="00054203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in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the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iOS,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Android,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Web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Twitter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 xml:space="preserve">clients. </w:t>
      </w:r>
      <w:r w:rsidRPr="00054203">
        <w:rPr>
          <w:rFonts w:asciiTheme="minorHAnsi" w:eastAsia="Georgia" w:hAnsiTheme="minorHAnsi" w:cstheme="minorHAnsi"/>
          <w:sz w:val="22"/>
          <w:szCs w:val="22"/>
        </w:rPr>
        <w:t>Cards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can:</w:t>
      </w:r>
    </w:p>
    <w:p w14:paraId="11F50EC4" w14:textId="77777777" w:rsidR="00C32B7A" w:rsidRPr="00054203" w:rsidRDefault="00C32B7A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01442ED4" w14:textId="77777777" w:rsidR="00C32B7A" w:rsidRPr="00054203" w:rsidRDefault="00054203">
      <w:pPr>
        <w:spacing w:before="40" w:line="249" w:lineRule="auto"/>
        <w:ind w:left="3060" w:right="692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hAnsiTheme="minorHAnsi" w:cstheme="minorHAnsi"/>
          <w:sz w:val="22"/>
          <w:szCs w:val="22"/>
        </w:rPr>
        <w:pict w14:anchorId="6F0489B8">
          <v:group id="_x0000_s1110" style="position:absolute;left:0;text-align:left;margin-left:182.4pt;margin-top:6.3pt;width:4pt;height:4pt;z-index:-251672576;mso-position-horizontal-relative:page" coordorigin="3648,126" coordsize="80,80">
            <v:shape id="_x0000_s1112" style="position:absolute;left:3656;top:134;width:64;height:64" coordorigin="3656,134" coordsize="64,64" path="m3720,166r-7,21l3694,198r-6,l3667,191r-10,-19l3656,166r7,-20l3682,135r6,-1l3709,142r10,18l3720,166xe" fillcolor="black" stroked="f">
              <v:path arrowok="t"/>
            </v:shape>
            <v:shape id="_x0000_s1111" style="position:absolute;left:3656;top:134;width:64;height:64" coordorigin="3656,134" coordsize="64,64" path="m3720,166r-7,21l3694,198r-6,l3667,191r-10,-19l3656,166r7,-20l3682,135r6,-1l3709,142r10,18l3720,166xe" filled="f" strokeweight=".8pt">
              <v:path arrowok="t"/>
            </v:shape>
            <w10:wrap anchorx="page"/>
          </v:group>
        </w:pict>
      </w:r>
      <w:r w:rsidRPr="00054203">
        <w:rPr>
          <w:rFonts w:asciiTheme="minorHAnsi" w:hAnsiTheme="minorHAnsi" w:cstheme="minorHAnsi"/>
          <w:sz w:val="22"/>
          <w:szCs w:val="22"/>
        </w:rPr>
        <w:pict w14:anchorId="1C244B29">
          <v:group id="_x0000_s1107" style="position:absolute;left:0;text-align:left;margin-left:182.4pt;margin-top:17.5pt;width:4pt;height:4pt;z-index:-251671552;mso-position-horizontal-relative:page" coordorigin="3648,350" coordsize="80,80">
            <v:shape id="_x0000_s1109" style="position:absolute;left:3656;top:358;width:64;height:64" coordorigin="3656,358" coordsize="64,64" path="m3720,390r-7,21l3694,422r-6,l3667,415r-10,-19l3656,390r7,-20l3682,359r6,-1l3709,366r10,18l3720,390xe" fillcolor="black" stroked="f">
              <v:path arrowok="t"/>
            </v:shape>
            <v:shape id="_x0000_s1108" style="position:absolute;left:3656;top:358;width:64;height:64" coordorigin="3656,358" coordsize="64,64" path="m3720,390r-7,21l3694,422r-6,l3667,415r-10,-19l3656,390r7,-20l3682,359r6,-1l3709,366r10,18l3720,390xe" filled="f" strokeweight=".8pt">
              <v:path arrowok="t"/>
            </v:shape>
            <w10:wrap anchorx="page"/>
          </v:group>
        </w:pict>
      </w:r>
      <w:r w:rsidRPr="00054203">
        <w:rPr>
          <w:rFonts w:asciiTheme="minorHAnsi" w:hAnsiTheme="minorHAnsi" w:cstheme="minorHAnsi"/>
          <w:sz w:val="22"/>
          <w:szCs w:val="22"/>
        </w:rPr>
        <w:pict w14:anchorId="37642C5A">
          <v:group id="_x0000_s1104" style="position:absolute;left:0;text-align:left;margin-left:374.65pt;margin-top:22.65pt;width:13.35pt;height:.7pt;z-index:-251670528;mso-position-horizontal-relative:page" coordorigin="7493,453" coordsize="267,14">
            <v:shape id="_x0000_s1106" style="position:absolute;left:7500;top:460;width:67;height:0" coordorigin="7500,460" coordsize="67,0" path="m7500,460r66,e" filled="f" strokecolor="#0000ed" strokeweight=".7pt">
              <v:path arrowok="t"/>
            </v:shape>
            <v:shape id="_x0000_s1105" style="position:absolute;left:7609;top:460;width:144;height:0" coordorigin="7609,460" coordsize="144,0" path="m7609,460r144,e" filled="f" strokecolor="#0000ed" strokeweight=".7pt">
              <v:path arrowok="t"/>
            </v:shape>
            <w10:wrap anchorx="page"/>
          </v:group>
        </w:pict>
      </w:r>
      <w:r w:rsidRPr="00054203">
        <w:rPr>
          <w:rFonts w:asciiTheme="minorHAnsi" w:eastAsia="Georgia" w:hAnsiTheme="minorHAnsi" w:cstheme="minorHAnsi"/>
          <w:sz w:val="22"/>
          <w:szCs w:val="22"/>
        </w:rPr>
        <w:t>Present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content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like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article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summaries,</w:t>
      </w:r>
      <w:r w:rsidRPr="00054203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photo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galleries,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video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 xml:space="preserve">players </w:t>
      </w:r>
      <w:r w:rsidRPr="00054203">
        <w:rPr>
          <w:rFonts w:asciiTheme="minorHAnsi" w:eastAsia="Georgia" w:hAnsiTheme="minorHAnsi" w:cstheme="minorHAnsi"/>
          <w:sz w:val="22"/>
          <w:szCs w:val="22"/>
        </w:rPr>
        <w:t>Show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customized</w:t>
      </w:r>
      <w:r w:rsidRPr="00054203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ads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to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promote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pacing w:val="-4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  <w:u w:val="single" w:color="0000ED"/>
        </w:rPr>
        <w:t>mobile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  <w:u w:val="single" w:color="0000ED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  <w:u w:val="single" w:color="0000ED"/>
        </w:rPr>
        <w:t>a</w:t>
      </w:r>
      <w:r w:rsidRPr="00054203">
        <w:rPr>
          <w:rFonts w:asciiTheme="minorHAnsi" w:eastAsia="Georgia" w:hAnsiTheme="minorHAnsi" w:cstheme="minorHAnsi"/>
          <w:sz w:val="22"/>
          <w:szCs w:val="22"/>
        </w:rPr>
        <w:t>pps</w:t>
      </w:r>
      <w:r w:rsidRPr="00054203">
        <w:rPr>
          <w:rFonts w:asciiTheme="minorHAnsi" w:eastAsia="Georgia" w:hAnsiTheme="minorHAnsi" w:cstheme="minorHAnsi"/>
          <w:sz w:val="22"/>
          <w:szCs w:val="22"/>
        </w:rPr>
        <w:t>,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generate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leads,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promote products</w:t>
      </w:r>
    </w:p>
    <w:p w14:paraId="2FC52248" w14:textId="77777777" w:rsidR="00C32B7A" w:rsidRPr="00054203" w:rsidRDefault="00054203">
      <w:pPr>
        <w:ind w:left="3060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hAnsiTheme="minorHAnsi" w:cstheme="minorHAnsi"/>
          <w:sz w:val="22"/>
          <w:szCs w:val="22"/>
        </w:rPr>
        <w:pict w14:anchorId="190644FA">
          <v:group id="_x0000_s1101" style="position:absolute;left:0;text-align:left;margin-left:182.4pt;margin-top:4.3pt;width:4pt;height:4pt;z-index:-251669504;mso-position-horizontal-relative:page" coordorigin="3648,86" coordsize="80,80">
            <v:shape id="_x0000_s1103" style="position:absolute;left:3656;top:94;width:64;height:64" coordorigin="3656,94" coordsize="64,64" path="m3720,126r-7,21l3694,158r-6,l3667,151r-10,-19l3656,126r7,-20l3682,95r6,-1l3709,102r10,18l3720,126xe" fillcolor="black" stroked="f">
              <v:path arrowok="t"/>
            </v:shape>
            <v:shape id="_x0000_s1102" style="position:absolute;left:3656;top:94;width:64;height:64" coordorigin="3656,94" coordsize="64,64" path="m3720,126r-7,21l3694,158r-6,l3667,151r-10,-19l3656,126r7,-20l3682,95r6,-1l3709,102r10,18l3720,126xe" filled="f" strokeweight=".8pt">
              <v:path arrowok="t"/>
            </v:shape>
            <w10:wrap anchorx="page"/>
          </v:group>
        </w:pict>
      </w:r>
      <w:r w:rsidRPr="00054203">
        <w:rPr>
          <w:rFonts w:asciiTheme="minorHAnsi" w:eastAsia="Georgia" w:hAnsiTheme="minorHAnsi" w:cstheme="minorHAnsi"/>
          <w:sz w:val="22"/>
          <w:szCs w:val="22"/>
        </w:rPr>
        <w:t>Handle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app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"deep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links",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App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Store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integration,</w:t>
      </w:r>
      <w:r w:rsidRPr="00054203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install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tracking</w:t>
      </w:r>
    </w:p>
    <w:p w14:paraId="38C0DE87" w14:textId="77777777" w:rsidR="00C32B7A" w:rsidRPr="00054203" w:rsidRDefault="00054203">
      <w:pPr>
        <w:spacing w:before="8"/>
        <w:ind w:left="3060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hAnsiTheme="minorHAnsi" w:cstheme="minorHAnsi"/>
          <w:sz w:val="22"/>
          <w:szCs w:val="22"/>
        </w:rPr>
        <w:pict w14:anchorId="2090DADA">
          <v:group id="_x0000_s1098" style="position:absolute;left:0;text-align:left;margin-left:182.4pt;margin-top:4.7pt;width:4pt;height:4pt;z-index:-251668480;mso-position-horizontal-relative:page" coordorigin="3648,94" coordsize="80,80">
            <v:shape id="_x0000_s1100" style="position:absolute;left:3656;top:102;width:64;height:64" coordorigin="3656,102" coordsize="64,64" path="m3720,134r-7,21l3694,166r-6,l3667,159r-10,-19l3656,134r7,-20l3682,103r6,-1l3709,110r10,18l3720,134xe" fillcolor="black" stroked="f">
              <v:path arrowok="t"/>
            </v:shape>
            <v:shape id="_x0000_s1099" style="position:absolute;left:3656;top:102;width:64;height:64" coordorigin="3656,102" coordsize="64,64" path="m3720,134r-7,21l3694,166r-6,l3667,159r-10,-19l3656,134r7,-20l3682,103r6,-1l3709,110r10,18l3720,134xe" filled="f" strokeweight=".8pt">
              <v:path arrowok="t"/>
            </v:shape>
            <w10:wrap anchorx="page"/>
          </v:group>
        </w:pict>
      </w:r>
      <w:r w:rsidRPr="00054203">
        <w:rPr>
          <w:rFonts w:asciiTheme="minorHAnsi" w:eastAsia="Georgia" w:hAnsiTheme="minorHAnsi" w:cstheme="minorHAnsi"/>
          <w:sz w:val="22"/>
          <w:szCs w:val="22"/>
        </w:rPr>
        <w:t>Present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custom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experiences</w:t>
      </w:r>
      <w:r w:rsidRPr="00054203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for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events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like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World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Cup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scores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Oscars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polls</w:t>
      </w:r>
    </w:p>
    <w:p w14:paraId="5A25B320" w14:textId="77777777" w:rsidR="00C32B7A" w:rsidRPr="00054203" w:rsidRDefault="00054203">
      <w:pPr>
        <w:spacing w:before="8"/>
        <w:ind w:left="3060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hAnsiTheme="minorHAnsi" w:cstheme="minorHAnsi"/>
          <w:sz w:val="22"/>
          <w:szCs w:val="22"/>
        </w:rPr>
        <w:pict w14:anchorId="7028A13A">
          <v:group id="_x0000_s1095" style="position:absolute;left:0;text-align:left;margin-left:182.4pt;margin-top:4.7pt;width:4pt;height:4pt;z-index:-251667456;mso-position-horizontal-relative:page" coordorigin="3648,94" coordsize="80,80">
            <v:shape id="_x0000_s1097" style="position:absolute;left:3656;top:102;width:64;height:64" coordorigin="3656,102" coordsize="64,64" path="m3720,134r-7,21l3694,166r-6,l3667,159r-10,-19l3656,134r7,-20l3682,103r6,-1l3709,110r10,18l3720,134xe" fillcolor="black" stroked="f">
              <v:path arrowok="t"/>
            </v:shape>
            <v:shape id="_x0000_s1096" style="position:absolute;left:3656;top:102;width:64;height:64" coordorigin="3656,102" coordsize="64,64" path="m3720,134r-7,21l3694,166r-6,l3667,159r-10,-19l3656,134r7,-20l3682,103r6,-1l3709,110r10,18l3720,134xe" filled="f" strokeweight=".8pt">
              <v:path arrowok="t"/>
            </v:shape>
            <w10:wrap anchorx="page"/>
          </v:group>
        </w:pict>
      </w:r>
      <w:r w:rsidRPr="00054203">
        <w:rPr>
          <w:rFonts w:asciiTheme="minorHAnsi" w:eastAsia="Georgia" w:hAnsiTheme="minorHAnsi" w:cstheme="minorHAnsi"/>
          <w:sz w:val="22"/>
          <w:szCs w:val="22"/>
        </w:rPr>
        <w:t>Allow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third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parties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to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integrate</w:t>
      </w:r>
      <w:r w:rsidRPr="00054203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into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Twitter</w:t>
      </w:r>
    </w:p>
    <w:p w14:paraId="7355BF1E" w14:textId="77777777" w:rsidR="00C32B7A" w:rsidRPr="00054203" w:rsidRDefault="00C32B7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91E2B3" w14:textId="77777777" w:rsidR="00C32B7A" w:rsidRPr="00054203" w:rsidRDefault="00054203">
      <w:pPr>
        <w:spacing w:line="249" w:lineRule="auto"/>
        <w:ind w:left="2420" w:right="158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eastAsia="Georgia" w:hAnsiTheme="minorHAnsi" w:cstheme="minorHAnsi"/>
          <w:sz w:val="22"/>
          <w:szCs w:val="22"/>
        </w:rPr>
        <w:t>I</w:t>
      </w:r>
      <w:r w:rsidRPr="00054203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started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by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implementing</w:t>
      </w:r>
      <w:r w:rsidRPr="00054203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the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cards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renderer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for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iOS,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then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also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took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responsibility</w:t>
      </w:r>
      <w:r w:rsidRPr="00054203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for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 xml:space="preserve">the </w:t>
      </w:r>
      <w:r w:rsidRPr="00054203">
        <w:rPr>
          <w:rFonts w:asciiTheme="minorHAnsi" w:eastAsia="Georgia" w:hAnsiTheme="minorHAnsi" w:cstheme="minorHAnsi"/>
          <w:sz w:val="22"/>
          <w:szCs w:val="22"/>
        </w:rPr>
        <w:t>markup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language</w:t>
      </w:r>
      <w:r w:rsidRPr="00054203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compiler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in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the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backend,</w:t>
      </w:r>
      <w:r w:rsidRPr="00054203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written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in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Scala.</w:t>
      </w:r>
    </w:p>
    <w:p w14:paraId="66B2D028" w14:textId="77777777" w:rsidR="00C32B7A" w:rsidRPr="00054203" w:rsidRDefault="00C32B7A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74E87448" w14:textId="77777777" w:rsidR="00C32B7A" w:rsidRPr="00054203" w:rsidRDefault="00054203">
      <w:pPr>
        <w:spacing w:line="249" w:lineRule="auto"/>
        <w:ind w:left="2420" w:right="145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eastAsia="Georgia" w:hAnsiTheme="minorHAnsi" w:cstheme="minorHAnsi"/>
          <w:sz w:val="22"/>
          <w:szCs w:val="22"/>
        </w:rPr>
        <w:t>Coordinated</w:t>
      </w:r>
      <w:r w:rsidRPr="00054203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with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the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teams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running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the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cards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backend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publishing</w:t>
      </w:r>
      <w:r w:rsidRPr="00054203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tools,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 xml:space="preserve">assisted </w:t>
      </w:r>
      <w:r w:rsidRPr="00054203">
        <w:rPr>
          <w:rFonts w:asciiTheme="minorHAnsi" w:eastAsia="Georgia" w:hAnsiTheme="minorHAnsi" w:cstheme="minorHAnsi"/>
          <w:sz w:val="22"/>
          <w:szCs w:val="22"/>
        </w:rPr>
        <w:t>internal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third-party</w:t>
      </w:r>
      <w:r w:rsidRPr="00054203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teams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using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creating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cards.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Helped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set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our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feature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 xml:space="preserve">roadmap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quarterly</w:t>
      </w:r>
      <w:r w:rsidRPr="00054203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goals,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planned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new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features,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wrote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architecture</w:t>
      </w:r>
      <w:r w:rsidRPr="00054203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documents</w:t>
      </w:r>
      <w:r w:rsidRPr="00054203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 xml:space="preserve">for </w:t>
      </w:r>
      <w:r w:rsidRPr="00054203">
        <w:rPr>
          <w:rFonts w:asciiTheme="minorHAnsi" w:eastAsia="Georgia" w:hAnsiTheme="minorHAnsi" w:cstheme="minorHAnsi"/>
          <w:sz w:val="22"/>
          <w:szCs w:val="22"/>
        </w:rPr>
        <w:t>engineers</w:t>
      </w:r>
      <w:r w:rsidRPr="00054203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execs.</w:t>
      </w:r>
    </w:p>
    <w:p w14:paraId="14C1E1A0" w14:textId="77777777" w:rsidR="00C32B7A" w:rsidRPr="00054203" w:rsidRDefault="00C32B7A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6CF96727" w14:textId="77777777" w:rsidR="00C32B7A" w:rsidRPr="00054203" w:rsidRDefault="00C32B7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F72D91" w14:textId="77777777" w:rsidR="00C32B7A" w:rsidRPr="00054203" w:rsidRDefault="00054203">
      <w:pPr>
        <w:ind w:left="1844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eastAsia="Georgia" w:hAnsiTheme="minorHAnsi" w:cstheme="minorHAnsi"/>
          <w:sz w:val="22"/>
          <w:szCs w:val="22"/>
        </w:rPr>
        <w:t>Senior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Software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Engineer,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pacing w:val="-4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  <w:u w:val="single" w:color="0000ED"/>
        </w:rPr>
        <w:t>Avatron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  <w:u w:val="single" w:color="0000ED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  <w:u w:val="single" w:color="0000ED"/>
        </w:rPr>
        <w:t>Software</w:t>
      </w:r>
    </w:p>
    <w:p w14:paraId="439BEAD1" w14:textId="77777777" w:rsidR="00C32B7A" w:rsidRPr="00054203" w:rsidRDefault="00054203">
      <w:pPr>
        <w:spacing w:before="8"/>
        <w:ind w:left="1844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eastAsia="Georgia" w:hAnsiTheme="minorHAnsi" w:cstheme="minorHAnsi"/>
          <w:sz w:val="22"/>
          <w:szCs w:val="22"/>
        </w:rPr>
        <w:t>October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2011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—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July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2012</w:t>
      </w:r>
    </w:p>
    <w:p w14:paraId="4F8C3748" w14:textId="77777777" w:rsidR="00C32B7A" w:rsidRPr="00054203" w:rsidRDefault="00C32B7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319973" w14:textId="77777777" w:rsidR="00C32B7A" w:rsidRPr="00054203" w:rsidRDefault="00054203">
      <w:pPr>
        <w:ind w:left="2420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eastAsia="Georgia" w:hAnsiTheme="minorHAnsi" w:cstheme="minorHAnsi"/>
          <w:sz w:val="22"/>
          <w:szCs w:val="22"/>
        </w:rPr>
        <w:t>Developed</w:t>
      </w:r>
      <w:r w:rsidRPr="00054203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</w:t>
      </w:r>
      <w:r w:rsidRPr="00054203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new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iOS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/</w:t>
      </w:r>
      <w:r w:rsidRPr="00054203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Mac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remote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access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product,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pacing w:val="-4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  <w:u w:val="single" w:color="0000ED"/>
        </w:rPr>
        <w:t>Air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  <w:u w:val="single" w:color="0000ED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  <w:u w:val="single" w:color="0000ED"/>
        </w:rPr>
        <w:t>Lo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g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  <w:u w:val="single" w:color="0000ED"/>
        </w:rPr>
        <w:t>in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.</w:t>
      </w:r>
    </w:p>
    <w:p w14:paraId="76D8B7E0" w14:textId="77777777" w:rsidR="00C32B7A" w:rsidRPr="00054203" w:rsidRDefault="00C32B7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130A2D" w14:textId="77777777" w:rsidR="00C32B7A" w:rsidRPr="00054203" w:rsidRDefault="00054203">
      <w:pPr>
        <w:spacing w:line="249" w:lineRule="auto"/>
        <w:ind w:left="2420" w:right="291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eastAsia="Georgia" w:hAnsiTheme="minorHAnsi" w:cstheme="minorHAnsi"/>
          <w:sz w:val="22"/>
          <w:szCs w:val="22"/>
        </w:rPr>
        <w:t>On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the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Mac,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implemented</w:t>
      </w:r>
      <w:r w:rsidRPr="00054203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</w:t>
      </w:r>
      <w:r w:rsidRPr="00054203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system-level</w:t>
      </w:r>
      <w:r w:rsidRPr="00054203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coordination</w:t>
      </w:r>
      <w:r w:rsidRPr="00054203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daemon,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per-user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screen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 xml:space="preserve">capture </w:t>
      </w:r>
      <w:r w:rsidRPr="00054203">
        <w:rPr>
          <w:rFonts w:asciiTheme="minorHAnsi" w:eastAsia="Georgia" w:hAnsiTheme="minorHAnsi" w:cstheme="minorHAnsi"/>
          <w:sz w:val="22"/>
          <w:szCs w:val="22"/>
        </w:rPr>
        <w:t>agent,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controller</w:t>
      </w:r>
      <w:r w:rsidRPr="00054203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UI,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all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communicating</w:t>
      </w:r>
      <w:r w:rsidRPr="00054203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via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XPC.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On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iOS,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prototyped</w:t>
      </w:r>
      <w:r w:rsidRPr="00054203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the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client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app.</w:t>
      </w:r>
    </w:p>
    <w:p w14:paraId="3C7A5FA7" w14:textId="77777777" w:rsidR="00C32B7A" w:rsidRPr="00054203" w:rsidRDefault="00C32B7A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3DB45486" w14:textId="77777777" w:rsidR="00C32B7A" w:rsidRPr="00054203" w:rsidRDefault="00C32B7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1B5DC3" w14:textId="77777777" w:rsidR="00C32B7A" w:rsidRPr="00054203" w:rsidRDefault="00054203">
      <w:pPr>
        <w:ind w:left="1844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hAnsiTheme="minorHAnsi" w:cstheme="minorHAnsi"/>
          <w:sz w:val="22"/>
          <w:szCs w:val="22"/>
        </w:rPr>
        <w:pict w14:anchorId="61BE2B93">
          <v:group id="_x0000_s1092" style="position:absolute;left:0;text-align:left;margin-left:254.9pt;margin-top:9.45pt;width:16.6pt;height:.7pt;z-index:-251666432;mso-position-horizontal-relative:page" coordorigin="5098,189" coordsize="332,14">
            <v:shape id="_x0000_s1094" style="position:absolute;left:5105;top:196;width:67;height:0" coordorigin="5105,196" coordsize="67,0" path="m5105,196r67,e" filled="f" strokecolor="#0000ed" strokeweight=".7pt">
              <v:path arrowok="t"/>
            </v:shape>
            <v:shape id="_x0000_s1093" style="position:absolute;left:5215;top:196;width:208;height:0" coordorigin="5215,196" coordsize="208,0" path="m5215,196r208,e" filled="f" strokecolor="#0000ed" strokeweight=".7pt">
              <v:path arrowok="t"/>
            </v:shape>
            <w10:wrap anchorx="page"/>
          </v:group>
        </w:pict>
      </w:r>
      <w:r w:rsidRPr="00054203">
        <w:rPr>
          <w:rFonts w:asciiTheme="minorHAnsi" w:eastAsia="Georgia" w:hAnsiTheme="minorHAnsi" w:cstheme="minorHAnsi"/>
          <w:sz w:val="22"/>
          <w:szCs w:val="22"/>
        </w:rPr>
        <w:t>Senior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Software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Engineer,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pacing w:val="-4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  <w:u w:val="single" w:color="0000ED"/>
        </w:rPr>
        <w:t>A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pple</w:t>
      </w:r>
    </w:p>
    <w:p w14:paraId="16E8EDD0" w14:textId="77777777" w:rsidR="00C32B7A" w:rsidRPr="00054203" w:rsidRDefault="00054203">
      <w:pPr>
        <w:spacing w:before="8"/>
        <w:ind w:left="1844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eastAsia="Georgia" w:hAnsiTheme="minorHAnsi" w:cstheme="minorHAnsi"/>
          <w:sz w:val="22"/>
          <w:szCs w:val="22"/>
        </w:rPr>
        <w:t>January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2003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—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April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2010</w:t>
      </w:r>
    </w:p>
    <w:p w14:paraId="00F81497" w14:textId="77777777" w:rsidR="00C32B7A" w:rsidRPr="00054203" w:rsidRDefault="00054203">
      <w:pPr>
        <w:spacing w:before="6" w:line="400" w:lineRule="atLeast"/>
        <w:ind w:left="2420" w:right="308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eastAsia="Georgia" w:hAnsiTheme="minorHAnsi" w:cstheme="minorHAnsi"/>
          <w:sz w:val="22"/>
          <w:szCs w:val="22"/>
        </w:rPr>
        <w:lastRenderedPageBreak/>
        <w:t>Shipped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several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releases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of</w:t>
      </w:r>
      <w:r w:rsidRPr="00054203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pacing w:val="-4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  <w:u w:val="single" w:color="0000ED"/>
        </w:rPr>
        <w:t>Ke</w:t>
      </w:r>
      <w:r w:rsidRPr="00054203">
        <w:rPr>
          <w:rFonts w:asciiTheme="minorHAnsi" w:eastAsia="Georgia" w:hAnsiTheme="minorHAnsi" w:cstheme="minorHAnsi"/>
          <w:sz w:val="22"/>
          <w:szCs w:val="22"/>
        </w:rPr>
        <w:t>y</w:t>
      </w:r>
      <w:r w:rsidRPr="00054203">
        <w:rPr>
          <w:rFonts w:asciiTheme="minorHAnsi" w:eastAsia="Georgia" w:hAnsiTheme="minorHAnsi" w:cstheme="minorHAnsi"/>
          <w:sz w:val="22"/>
          <w:szCs w:val="22"/>
          <w:u w:val="single" w:color="0000ED"/>
        </w:rPr>
        <w:t>note</w:t>
      </w:r>
      <w:r w:rsidRPr="00054203">
        <w:rPr>
          <w:rFonts w:asciiTheme="minorHAnsi" w:eastAsia="Georgia" w:hAnsiTheme="minorHAnsi" w:cstheme="minorHAnsi"/>
          <w:sz w:val="22"/>
          <w:szCs w:val="22"/>
        </w:rPr>
        <w:t>,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pacing w:val="-4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  <w:u w:val="single" w:color="0000ED"/>
        </w:rPr>
        <w:t>Pa</w:t>
      </w:r>
      <w:r w:rsidRPr="00054203">
        <w:rPr>
          <w:rFonts w:asciiTheme="minorHAnsi" w:eastAsia="Georgia" w:hAnsiTheme="minorHAnsi" w:cstheme="minorHAnsi"/>
          <w:sz w:val="22"/>
          <w:szCs w:val="22"/>
        </w:rPr>
        <w:t>g</w:t>
      </w:r>
      <w:r w:rsidRPr="00054203">
        <w:rPr>
          <w:rFonts w:asciiTheme="minorHAnsi" w:eastAsia="Georgia" w:hAnsiTheme="minorHAnsi" w:cstheme="minorHAnsi"/>
          <w:sz w:val="22"/>
          <w:szCs w:val="22"/>
          <w:u w:val="single" w:color="0000ED"/>
        </w:rPr>
        <w:t>es</w:t>
      </w:r>
      <w:r w:rsidRPr="00054203">
        <w:rPr>
          <w:rFonts w:asciiTheme="minorHAnsi" w:eastAsia="Georgia" w:hAnsiTheme="minorHAnsi" w:cstheme="minorHAnsi"/>
          <w:sz w:val="22"/>
          <w:szCs w:val="22"/>
        </w:rPr>
        <w:t>,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pacing w:val="-4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  <w:u w:val="single" w:color="0000ED"/>
        </w:rPr>
        <w:t>Numbers</w:t>
      </w:r>
      <w:r w:rsidRPr="00054203">
        <w:rPr>
          <w:rFonts w:asciiTheme="minorHAnsi" w:eastAsia="Georgia" w:hAnsiTheme="minorHAnsi" w:cstheme="minorHAnsi"/>
          <w:sz w:val="22"/>
          <w:szCs w:val="22"/>
        </w:rPr>
        <w:t>,</w:t>
      </w:r>
      <w:r w:rsidRPr="00054203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iWeb,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on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both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Mac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 xml:space="preserve">iPad. </w:t>
      </w:r>
      <w:r w:rsidRPr="00054203">
        <w:rPr>
          <w:rFonts w:asciiTheme="minorHAnsi" w:eastAsia="Georgia" w:hAnsiTheme="minorHAnsi" w:cstheme="minorHAnsi"/>
          <w:sz w:val="22"/>
          <w:szCs w:val="22"/>
        </w:rPr>
        <w:t>For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iWork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on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iPad: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Designed</w:t>
      </w:r>
      <w:r w:rsidRPr="00054203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implemented</w:t>
      </w:r>
      <w:r w:rsidRPr="00054203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</w:t>
      </w:r>
      <w:r w:rsidRPr="00054203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Core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Animation-based</w:t>
      </w:r>
      <w:r w:rsidRPr="00054203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graphics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and</w:t>
      </w:r>
    </w:p>
    <w:p w14:paraId="483A9808" w14:textId="77777777" w:rsidR="00C32B7A" w:rsidRPr="00054203" w:rsidRDefault="00054203">
      <w:pPr>
        <w:spacing w:before="8" w:line="249" w:lineRule="auto"/>
        <w:ind w:left="2420" w:right="74"/>
        <w:rPr>
          <w:rFonts w:asciiTheme="minorHAnsi" w:eastAsia="Georgia" w:hAnsiTheme="minorHAnsi" w:cstheme="minorHAnsi"/>
          <w:sz w:val="22"/>
          <w:szCs w:val="22"/>
        </w:rPr>
        <w:sectPr w:rsidR="00C32B7A" w:rsidRPr="00054203">
          <w:type w:val="continuous"/>
          <w:pgSz w:w="12240" w:h="15840"/>
          <w:pgMar w:top="800" w:right="1260" w:bottom="280" w:left="820" w:header="720" w:footer="720" w:gutter="0"/>
          <w:cols w:space="720"/>
        </w:sectPr>
      </w:pPr>
      <w:r w:rsidRPr="00054203">
        <w:rPr>
          <w:rFonts w:asciiTheme="minorHAnsi" w:eastAsia="Georgia" w:hAnsiTheme="minorHAnsi" w:cstheme="minorHAnsi"/>
          <w:sz w:val="22"/>
          <w:szCs w:val="22"/>
        </w:rPr>
        <w:t>interaction</w:t>
      </w:r>
      <w:r w:rsidRPr="00054203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framework.</w:t>
      </w:r>
      <w:r w:rsidRPr="00054203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On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</w:t>
      </w:r>
      <w:r w:rsidRPr="00054203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tight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schedule,</w:t>
      </w:r>
      <w:r w:rsidRPr="00054203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we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built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</w:t>
      </w:r>
      <w:r w:rsidRPr="00054203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revolutionary</w:t>
      </w:r>
      <w:r w:rsidRPr="00054203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touch-based</w:t>
      </w:r>
      <w:r w:rsidRPr="00054203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 xml:space="preserve">UI, </w:t>
      </w:r>
      <w:r w:rsidRPr="00054203">
        <w:rPr>
          <w:rFonts w:asciiTheme="minorHAnsi" w:eastAsia="Georgia" w:hAnsiTheme="minorHAnsi" w:cstheme="minorHAnsi"/>
          <w:sz w:val="22"/>
          <w:szCs w:val="22"/>
        </w:rPr>
        <w:t>pushing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the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limits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of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untried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OS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hardware,</w:t>
      </w:r>
      <w:r w:rsidRPr="00054203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shipped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all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three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apps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on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time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with</w:t>
      </w:r>
    </w:p>
    <w:p w14:paraId="0AE74713" w14:textId="77777777" w:rsidR="00C32B7A" w:rsidRPr="00054203" w:rsidRDefault="00054203">
      <w:pPr>
        <w:spacing w:before="70"/>
        <w:ind w:left="2420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eastAsia="Georgia" w:hAnsiTheme="minorHAnsi" w:cstheme="minorHAnsi"/>
          <w:sz w:val="22"/>
          <w:szCs w:val="22"/>
        </w:rPr>
        <w:lastRenderedPageBreak/>
        <w:t>the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first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iPad.</w:t>
      </w:r>
    </w:p>
    <w:p w14:paraId="659E4C83" w14:textId="77777777" w:rsidR="00C32B7A" w:rsidRPr="00054203" w:rsidRDefault="00C32B7A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04EA28AB" w14:textId="77777777" w:rsidR="00C32B7A" w:rsidRPr="00054203" w:rsidRDefault="00054203">
      <w:pPr>
        <w:spacing w:line="249" w:lineRule="auto"/>
        <w:ind w:left="2420" w:right="95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eastAsia="Georgia" w:hAnsiTheme="minorHAnsi" w:cstheme="minorHAnsi"/>
          <w:sz w:val="22"/>
          <w:szCs w:val="22"/>
        </w:rPr>
        <w:t>For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iWork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iWeb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on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Mac: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Was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lead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engineer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for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our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graphics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framework,</w:t>
      </w:r>
      <w:r w:rsidRPr="00054203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built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 xml:space="preserve">on </w:t>
      </w:r>
      <w:r w:rsidRPr="00054203">
        <w:rPr>
          <w:rFonts w:asciiTheme="minorHAnsi" w:eastAsia="Georgia" w:hAnsiTheme="minorHAnsi" w:cstheme="minorHAnsi"/>
          <w:sz w:val="22"/>
          <w:szCs w:val="22"/>
        </w:rPr>
        <w:t>OpenGL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Quartz.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Designed</w:t>
      </w:r>
      <w:r w:rsidRPr="00054203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implemented</w:t>
      </w:r>
      <w:r w:rsidRPr="00054203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new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features,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from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high-level</w:t>
      </w:r>
      <w:r w:rsidRPr="00054203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UI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to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 xml:space="preserve">low- </w:t>
      </w:r>
      <w:r w:rsidRPr="00054203">
        <w:rPr>
          <w:rFonts w:asciiTheme="minorHAnsi" w:eastAsia="Georgia" w:hAnsiTheme="minorHAnsi" w:cstheme="minorHAnsi"/>
          <w:sz w:val="22"/>
          <w:szCs w:val="22"/>
        </w:rPr>
        <w:t>level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details,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across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the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whole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suite.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While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we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were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primarily</w:t>
      </w:r>
      <w:r w:rsidRPr="00054203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responsible</w:t>
      </w:r>
      <w:r w:rsidRPr="00054203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for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graphics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 xml:space="preserve">and </w:t>
      </w:r>
      <w:r w:rsidRPr="00054203">
        <w:rPr>
          <w:rFonts w:asciiTheme="minorHAnsi" w:eastAsia="Georgia" w:hAnsiTheme="minorHAnsi" w:cstheme="minorHAnsi"/>
          <w:sz w:val="22"/>
          <w:szCs w:val="22"/>
        </w:rPr>
        <w:t>interaction,</w:t>
      </w:r>
      <w:r w:rsidRPr="00054203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</w:t>
      </w:r>
      <w:r w:rsidRPr="00054203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also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had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</w:t>
      </w:r>
      <w:r w:rsidRPr="00054203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hand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in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text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layout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rendering,</w:t>
      </w:r>
      <w:r w:rsidRPr="00054203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document</w:t>
      </w:r>
      <w:r w:rsidRPr="00054203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 xml:space="preserve">storage, </w:t>
      </w:r>
      <w:r w:rsidRPr="00054203">
        <w:rPr>
          <w:rFonts w:asciiTheme="minorHAnsi" w:eastAsia="Georgia" w:hAnsiTheme="minorHAnsi" w:cstheme="minorHAnsi"/>
          <w:sz w:val="22"/>
          <w:szCs w:val="22"/>
        </w:rPr>
        <w:t>import/export,</w:t>
      </w:r>
      <w:r w:rsidRPr="00054203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performance,</w:t>
      </w:r>
      <w:r w:rsidRPr="00054203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HTML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widgets.</w:t>
      </w:r>
    </w:p>
    <w:p w14:paraId="2626CAE4" w14:textId="77777777" w:rsidR="00C32B7A" w:rsidRPr="00054203" w:rsidRDefault="00C32B7A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39424B18" w14:textId="77777777" w:rsidR="00C32B7A" w:rsidRPr="00054203" w:rsidRDefault="00054203">
      <w:pPr>
        <w:spacing w:line="249" w:lineRule="auto"/>
        <w:ind w:left="2420" w:right="86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eastAsia="Georgia" w:hAnsiTheme="minorHAnsi" w:cstheme="minorHAnsi"/>
          <w:sz w:val="22"/>
          <w:szCs w:val="22"/>
        </w:rPr>
        <w:t>Led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</w:t>
      </w:r>
      <w:r w:rsidRPr="00054203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team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of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three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engineers.</w:t>
      </w:r>
      <w:r w:rsidRPr="00054203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Wrote,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triaged,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analyzed,</w:t>
      </w:r>
      <w:r w:rsidRPr="00054203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fixed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thousands</w:t>
      </w:r>
      <w:r w:rsidRPr="00054203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of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 xml:space="preserve">bug </w:t>
      </w:r>
      <w:r w:rsidRPr="00054203">
        <w:rPr>
          <w:rFonts w:asciiTheme="minorHAnsi" w:eastAsia="Georgia" w:hAnsiTheme="minorHAnsi" w:cstheme="minorHAnsi"/>
          <w:sz w:val="22"/>
          <w:szCs w:val="22"/>
        </w:rPr>
        <w:t>reports.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Ran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daily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scrum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meetings,</w:t>
      </w:r>
      <w:r w:rsidRPr="00054203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estimated</w:t>
      </w:r>
      <w:r w:rsidRPr="00054203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schedules,</w:t>
      </w:r>
      <w:r w:rsidRPr="00054203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planned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feature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sets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for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 xml:space="preserve">releases, </w:t>
      </w:r>
      <w:r w:rsidRPr="00054203">
        <w:rPr>
          <w:rFonts w:asciiTheme="minorHAnsi" w:eastAsia="Georgia" w:hAnsiTheme="minorHAnsi" w:cstheme="minorHAnsi"/>
          <w:sz w:val="22"/>
          <w:szCs w:val="22"/>
        </w:rPr>
        <w:t>wrote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prototypes</w:t>
      </w:r>
      <w:r w:rsidRPr="00054203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documentation,</w:t>
      </w:r>
      <w:r w:rsidRPr="00054203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filed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for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patents.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Coordinated</w:t>
      </w:r>
      <w:r w:rsidRPr="00054203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with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 xml:space="preserve">design, </w:t>
      </w:r>
      <w:r w:rsidRPr="00054203">
        <w:rPr>
          <w:rFonts w:asciiTheme="minorHAnsi" w:eastAsia="Georgia" w:hAnsiTheme="minorHAnsi" w:cstheme="minorHAnsi"/>
          <w:sz w:val="22"/>
          <w:szCs w:val="22"/>
        </w:rPr>
        <w:t>engineering,</w:t>
      </w:r>
      <w:r w:rsidRPr="00054203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QA,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product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management,</w:t>
      </w:r>
      <w:r w:rsidRPr="00054203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marketing.</w:t>
      </w:r>
    </w:p>
    <w:p w14:paraId="3F47AF63" w14:textId="77777777" w:rsidR="00C32B7A" w:rsidRPr="00054203" w:rsidRDefault="00C32B7A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3C20305F" w14:textId="77777777" w:rsidR="00C32B7A" w:rsidRPr="00054203" w:rsidRDefault="00C32B7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EC8A53" w14:textId="77777777" w:rsidR="00C32B7A" w:rsidRPr="00054203" w:rsidRDefault="00054203">
      <w:pPr>
        <w:ind w:left="1844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hAnsiTheme="minorHAnsi" w:cstheme="minorHAnsi"/>
          <w:sz w:val="22"/>
          <w:szCs w:val="22"/>
        </w:rPr>
        <w:pict w14:anchorId="579A89D5">
          <v:group id="_x0000_s1090" style="position:absolute;left:0;text-align:left;margin-left:315.3pt;margin-top:9.8pt;width:3.05pt;height:0;z-index:-251665408;mso-position-horizontal-relative:page" coordorigin="6306,196" coordsize="61,0">
            <v:shape id="_x0000_s1091" style="position:absolute;left:6306;top:196;width:61;height:0" coordorigin="6306,196" coordsize="61,0" path="m6306,196r61,e" filled="f" strokecolor="#0000ed" strokeweight=".7pt">
              <v:path arrowok="t"/>
            </v:shape>
            <w10:wrap anchorx="page"/>
          </v:group>
        </w:pict>
      </w:r>
      <w:r w:rsidRPr="00054203">
        <w:rPr>
          <w:rFonts w:asciiTheme="minorHAnsi" w:eastAsia="Georgia" w:hAnsiTheme="minorHAnsi" w:cstheme="minorHAnsi"/>
          <w:sz w:val="22"/>
          <w:szCs w:val="22"/>
        </w:rPr>
        <w:t>Senior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Software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Engineer,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pacing w:val="-4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  <w:u w:val="single" w:color="0000ED"/>
        </w:rPr>
        <w:t>The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  <w:u w:val="single" w:color="0000ED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  <w:u w:val="single" w:color="0000ED"/>
        </w:rPr>
        <w:t>Omni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  <w:u w:val="single" w:color="0000ED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  <w:u w:val="single" w:color="0000ED"/>
        </w:rPr>
        <w:t>Grou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p</w:t>
      </w:r>
    </w:p>
    <w:p w14:paraId="42835583" w14:textId="77777777" w:rsidR="00C32B7A" w:rsidRPr="00054203" w:rsidRDefault="00054203">
      <w:pPr>
        <w:spacing w:before="8"/>
        <w:ind w:left="1844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eastAsia="Georgia" w:hAnsiTheme="minorHAnsi" w:cstheme="minorHAnsi"/>
          <w:sz w:val="22"/>
          <w:szCs w:val="22"/>
        </w:rPr>
        <w:t>April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1998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—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July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2001</w:t>
      </w:r>
    </w:p>
    <w:p w14:paraId="437467BE" w14:textId="77777777" w:rsidR="00C32B7A" w:rsidRPr="00054203" w:rsidRDefault="00C32B7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BCC61A" w14:textId="77777777" w:rsidR="00C32B7A" w:rsidRPr="00054203" w:rsidRDefault="00054203">
      <w:pPr>
        <w:ind w:left="2420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eastAsia="Georgia" w:hAnsiTheme="minorHAnsi" w:cstheme="minorHAnsi"/>
          <w:sz w:val="22"/>
          <w:szCs w:val="22"/>
        </w:rPr>
        <w:t>Worked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on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</w:t>
      </w:r>
      <w:r w:rsidRPr="00054203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variety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of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Mac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OS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X</w:t>
      </w:r>
      <w:r w:rsidRPr="00054203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WebObjects</w:t>
      </w:r>
      <w:r w:rsidRPr="00054203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projects,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for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consulting</w:t>
      </w:r>
      <w:r w:rsidRPr="00054203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clients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for</w:t>
      </w:r>
    </w:p>
    <w:p w14:paraId="5C08CABB" w14:textId="77777777" w:rsidR="00C32B7A" w:rsidRPr="00054203" w:rsidRDefault="00054203">
      <w:pPr>
        <w:spacing w:before="8" w:line="200" w:lineRule="exact"/>
        <w:ind w:left="2420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eastAsia="Georgia" w:hAnsiTheme="minorHAnsi" w:cstheme="minorHAnsi"/>
          <w:position w:val="-1"/>
          <w:sz w:val="22"/>
          <w:szCs w:val="22"/>
        </w:rPr>
        <w:t>Omni</w:t>
      </w:r>
      <w:r w:rsidRPr="00054203">
        <w:rPr>
          <w:rFonts w:asciiTheme="minorHAnsi" w:eastAsia="Georgia" w:hAnsiTheme="minorHAnsi" w:cstheme="minorHAnsi"/>
          <w:spacing w:val="6"/>
          <w:position w:val="-1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position w:val="-1"/>
          <w:sz w:val="22"/>
          <w:szCs w:val="22"/>
        </w:rPr>
        <w:t>directly.</w:t>
      </w:r>
    </w:p>
    <w:p w14:paraId="5856485D" w14:textId="77777777" w:rsidR="00C32B7A" w:rsidRPr="00054203" w:rsidRDefault="00C32B7A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01230F3A" w14:textId="77777777" w:rsidR="00C32B7A" w:rsidRPr="00054203" w:rsidRDefault="00054203">
      <w:pPr>
        <w:spacing w:before="40"/>
        <w:ind w:left="3060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hAnsiTheme="minorHAnsi" w:cstheme="minorHAnsi"/>
          <w:sz w:val="22"/>
          <w:szCs w:val="22"/>
        </w:rPr>
        <w:pict w14:anchorId="5EA68BA4">
          <v:group id="_x0000_s1087" style="position:absolute;left:0;text-align:left;margin-left:182.4pt;margin-top:6.3pt;width:4pt;height:4pt;z-index:-251664384;mso-position-horizontal-relative:page" coordorigin="3648,126" coordsize="80,80">
            <v:shape id="_x0000_s1089" style="position:absolute;left:3656;top:134;width:64;height:64" coordorigin="3656,134" coordsize="64,64" path="m3720,166r-7,21l3694,198r-6,l3667,191r-10,-19l3656,166r7,-20l3682,135r6,-1l3709,142r10,18l3720,166xe" fillcolor="black" stroked="f">
              <v:path arrowok="t"/>
            </v:shape>
            <v:shape id="_x0000_s1088" style="position:absolute;left:3656;top:134;width:64;height:64" coordorigin="3656,134" coordsize="64,64" path="m3720,166r-7,21l3694,198r-6,l3667,191r-10,-19l3656,166r7,-20l3682,135r6,-1l3709,142r10,18l3720,166xe" filled="f" strokeweight=".8pt">
              <v:path arrowok="t"/>
            </v:shape>
            <w10:wrap anchorx="page"/>
          </v:group>
        </w:pict>
      </w:r>
      <w:r w:rsidRPr="00054203">
        <w:rPr>
          <w:rFonts w:asciiTheme="minorHAnsi" w:eastAsia="Georgia" w:hAnsiTheme="minorHAnsi" w:cstheme="minorHAnsi"/>
          <w:sz w:val="22"/>
          <w:szCs w:val="22"/>
        </w:rPr>
        <w:t>Led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development</w:t>
      </w:r>
      <w:r w:rsidRPr="00054203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of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</w:t>
      </w:r>
      <w:r w:rsidRPr="00054203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vertical-market</w:t>
      </w:r>
      <w:r w:rsidRPr="00054203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store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management</w:t>
      </w:r>
      <w:r w:rsidRPr="00054203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app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for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Mac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OS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X,</w:t>
      </w:r>
      <w:r w:rsidRPr="00054203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pacing w:val="-4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  <w:u w:val="single" w:color="0000ED"/>
        </w:rPr>
        <w:t>Salon</w:t>
      </w:r>
    </w:p>
    <w:p w14:paraId="390BC5B7" w14:textId="77777777" w:rsidR="00C32B7A" w:rsidRPr="00054203" w:rsidRDefault="00054203">
      <w:pPr>
        <w:spacing w:before="8"/>
        <w:ind w:left="3060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hAnsiTheme="minorHAnsi" w:cstheme="minorHAnsi"/>
          <w:sz w:val="22"/>
          <w:szCs w:val="22"/>
        </w:rPr>
        <w:pict w14:anchorId="3647F58F">
          <v:group id="_x0000_s1085" style="position:absolute;left:0;text-align:left;margin-left:232.1pt;margin-top:10.2pt;width:10.5pt;height:0;z-index:-251663360;mso-position-horizontal-relative:page" coordorigin="4642,204" coordsize="210,0">
            <v:shape id="_x0000_s1086" style="position:absolute;left:4642;top:204;width:210;height:0" coordorigin="4642,204" coordsize="210,0" path="m4642,204r210,e" filled="f" strokecolor="#0000ed" strokeweight=".7pt">
              <v:path arrowok="t"/>
            </v:shape>
            <w10:wrap anchorx="page"/>
          </v:group>
        </w:pic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  <w:u w:val="single" w:color="0000ED"/>
        </w:rPr>
        <w:t>Transcri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pts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.</w:t>
      </w:r>
    </w:p>
    <w:p w14:paraId="13ACC651" w14:textId="77777777" w:rsidR="00C32B7A" w:rsidRPr="00054203" w:rsidRDefault="00054203">
      <w:pPr>
        <w:spacing w:before="8"/>
        <w:ind w:left="3060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hAnsiTheme="minorHAnsi" w:cstheme="minorHAnsi"/>
          <w:sz w:val="22"/>
          <w:szCs w:val="22"/>
        </w:rPr>
        <w:pict w14:anchorId="01A446C5">
          <v:group id="_x0000_s1082" style="position:absolute;left:0;text-align:left;margin-left:182.4pt;margin-top:4.7pt;width:4pt;height:4pt;z-index:-251662336;mso-position-horizontal-relative:page" coordorigin="3648,94" coordsize="80,80">
            <v:shape id="_x0000_s1084" style="position:absolute;left:3656;top:102;width:64;height:64" coordorigin="3656,102" coordsize="64,64" path="m3720,134r-7,21l3694,166r-6,l3667,159r-10,-19l3656,134r7,-20l3682,103r6,-1l3709,110r10,18l3720,134xe" fillcolor="black" stroked="f">
              <v:path arrowok="t"/>
            </v:shape>
            <v:shape id="_x0000_s1083" style="position:absolute;left:3656;top:102;width:64;height:64" coordorigin="3656,102" coordsize="64,64" path="m3720,134r-7,21l3694,166r-6,l3667,159r-10,-19l3656,134r7,-20l3682,103r6,-1l3709,110r10,18l3720,134xe" filled="f" strokeweight=".8pt">
              <v:path arrowok="t"/>
            </v:shape>
            <w10:wrap anchorx="page"/>
          </v:group>
        </w:pict>
      </w:r>
      <w:r w:rsidRPr="00054203">
        <w:rPr>
          <w:rFonts w:asciiTheme="minorHAnsi" w:eastAsia="Georgia" w:hAnsiTheme="minorHAnsi" w:cstheme="minorHAnsi"/>
          <w:sz w:val="22"/>
          <w:szCs w:val="22"/>
        </w:rPr>
        <w:t>Added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features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to,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fixed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bugs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in,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the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web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browser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pacing w:val="-4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  <w:u w:val="single" w:color="0000ED"/>
        </w:rPr>
        <w:t>OmniWeb</w:t>
      </w:r>
      <w:r w:rsidRPr="00054203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(winner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of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two</w:t>
      </w:r>
    </w:p>
    <w:p w14:paraId="6640BF48" w14:textId="77777777" w:rsidR="00C32B7A" w:rsidRPr="00054203" w:rsidRDefault="00054203">
      <w:pPr>
        <w:spacing w:before="8"/>
        <w:ind w:left="3060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eastAsia="Georgia" w:hAnsiTheme="minorHAnsi" w:cstheme="minorHAnsi"/>
          <w:sz w:val="22"/>
          <w:szCs w:val="22"/>
        </w:rPr>
        <w:t>Apple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Design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Awards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in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2001).</w:t>
      </w:r>
    </w:p>
    <w:p w14:paraId="5CF70D4A" w14:textId="77777777" w:rsidR="00C32B7A" w:rsidRPr="00054203" w:rsidRDefault="00054203">
      <w:pPr>
        <w:spacing w:before="8" w:line="249" w:lineRule="auto"/>
        <w:ind w:left="3060" w:right="403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hAnsiTheme="minorHAnsi" w:cstheme="minorHAnsi"/>
          <w:sz w:val="22"/>
          <w:szCs w:val="22"/>
        </w:rPr>
        <w:pict w14:anchorId="163BA28D">
          <v:group id="_x0000_s1079" style="position:absolute;left:0;text-align:left;margin-left:182.4pt;margin-top:4.7pt;width:4pt;height:4pt;z-index:-251661312;mso-position-horizontal-relative:page" coordorigin="3648,94" coordsize="80,80">
            <v:shape id="_x0000_s1081" style="position:absolute;left:3656;top:102;width:64;height:64" coordorigin="3656,102" coordsize="64,64" path="m3720,134r-7,21l3694,166r-6,l3667,159r-10,-19l3656,134r7,-20l3682,103r6,-1l3709,110r10,18l3720,134xe" fillcolor="black" stroked="f">
              <v:path arrowok="t"/>
            </v:shape>
            <v:shape id="_x0000_s1080" style="position:absolute;left:3656;top:102;width:64;height:64" coordorigin="3656,102" coordsize="64,64" path="m3720,134r-7,21l3694,166r-6,l3667,159r-10,-19l3656,134r7,-20l3682,103r6,-1l3709,110r10,18l3720,134xe" filled="f" strokeweight=".8pt">
              <v:path arrowok="t"/>
            </v:shape>
            <w10:wrap anchorx="page"/>
          </v:group>
        </w:pict>
      </w:r>
      <w:r w:rsidRPr="00054203">
        <w:rPr>
          <w:rFonts w:asciiTheme="minorHAnsi" w:eastAsia="Georgia" w:hAnsiTheme="minorHAnsi" w:cstheme="minorHAnsi"/>
          <w:sz w:val="22"/>
          <w:szCs w:val="22"/>
        </w:rPr>
        <w:t>For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the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online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store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of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</w:t>
      </w:r>
      <w:r w:rsidRPr="00054203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major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software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company:</w:t>
      </w:r>
      <w:r w:rsidRPr="00054203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cleaned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up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the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 xml:space="preserve">architecture, </w:t>
      </w:r>
      <w:r w:rsidRPr="00054203">
        <w:rPr>
          <w:rFonts w:asciiTheme="minorHAnsi" w:eastAsia="Georgia" w:hAnsiTheme="minorHAnsi" w:cstheme="minorHAnsi"/>
          <w:sz w:val="22"/>
          <w:szCs w:val="22"/>
        </w:rPr>
        <w:t>upgraded</w:t>
      </w:r>
      <w:r w:rsidRPr="00054203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code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to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modern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standards,</w:t>
      </w:r>
      <w:r w:rsidRPr="00054203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fixed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bugs.</w:t>
      </w:r>
    </w:p>
    <w:p w14:paraId="0CC5AB73" w14:textId="77777777" w:rsidR="00C32B7A" w:rsidRPr="00054203" w:rsidRDefault="00054203">
      <w:pPr>
        <w:spacing w:line="249" w:lineRule="auto"/>
        <w:ind w:left="3060" w:right="664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hAnsiTheme="minorHAnsi" w:cstheme="minorHAnsi"/>
          <w:sz w:val="22"/>
          <w:szCs w:val="22"/>
        </w:rPr>
        <w:pict w14:anchorId="08D7AA6F">
          <v:group id="_x0000_s1076" style="position:absolute;left:0;text-align:left;margin-left:182.4pt;margin-top:4.3pt;width:4pt;height:4pt;z-index:-251660288;mso-position-horizontal-relative:page" coordorigin="3648,86" coordsize="80,80">
            <v:shape id="_x0000_s1078" style="position:absolute;left:3656;top:94;width:64;height:64" coordorigin="3656,94" coordsize="64,64" path="m3720,126r-7,21l3694,158r-6,l3667,151r-10,-19l3656,126r7,-20l3682,95r6,-1l3709,102r10,18l3720,126xe" fillcolor="black" stroked="f">
              <v:path arrowok="t"/>
            </v:shape>
            <v:shape id="_x0000_s1077" style="position:absolute;left:3656;top:94;width:64;height:64" coordorigin="3656,94" coordsize="64,64" path="m3720,126r-7,21l3694,158r-6,l3667,151r-10,-19l3656,126r7,-20l3682,95r6,-1l3709,102r10,18l3720,126xe" filled="f" strokeweight=".8pt">
              <v:path arrowok="t"/>
            </v:shape>
            <w10:wrap anchorx="page"/>
          </v:group>
        </w:pict>
      </w:r>
      <w:r w:rsidRPr="00054203">
        <w:rPr>
          <w:rFonts w:asciiTheme="minorHAnsi" w:eastAsia="Georgia" w:hAnsiTheme="minorHAnsi" w:cstheme="minorHAnsi"/>
          <w:sz w:val="22"/>
          <w:szCs w:val="22"/>
        </w:rPr>
        <w:t>Wrote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Mac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OS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X,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Windows,</w:t>
      </w:r>
      <w:r w:rsidRPr="00054203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WebObjects</w:t>
      </w:r>
      <w:r w:rsidRPr="00054203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applications</w:t>
      </w:r>
      <w:r w:rsidRPr="00054203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that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worked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 xml:space="preserve">with </w:t>
      </w:r>
      <w:r w:rsidRPr="00054203">
        <w:rPr>
          <w:rFonts w:asciiTheme="minorHAnsi" w:eastAsia="Georgia" w:hAnsiTheme="minorHAnsi" w:cstheme="minorHAnsi"/>
          <w:sz w:val="22"/>
          <w:szCs w:val="22"/>
        </w:rPr>
        <w:t>relational</w:t>
      </w:r>
      <w:r w:rsidRPr="00054203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databases</w:t>
      </w:r>
      <w:r w:rsidRPr="00054203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(Oracle,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FrontBase,</w:t>
      </w:r>
      <w:r w:rsidRPr="00054203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DB2,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Sybase).</w:t>
      </w:r>
    </w:p>
    <w:p w14:paraId="164F0CE8" w14:textId="77777777" w:rsidR="00C32B7A" w:rsidRPr="00054203" w:rsidRDefault="00C32B7A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71AEE79C" w14:textId="77777777" w:rsidR="00C32B7A" w:rsidRPr="00054203" w:rsidRDefault="00C32B7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F848E0" w14:textId="77777777" w:rsidR="00C32B7A" w:rsidRPr="00054203" w:rsidRDefault="00054203">
      <w:pPr>
        <w:ind w:left="1844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eastAsia="Georgia" w:hAnsiTheme="minorHAnsi" w:cstheme="minorHAnsi"/>
          <w:sz w:val="22"/>
          <w:szCs w:val="22"/>
        </w:rPr>
        <w:t>Software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Engineer,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pacing w:val="-4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  <w:u w:val="single" w:color="0000ED"/>
        </w:rPr>
        <w:t>Edmark</w:t>
      </w:r>
    </w:p>
    <w:p w14:paraId="1910A74C" w14:textId="77777777" w:rsidR="00C32B7A" w:rsidRPr="00054203" w:rsidRDefault="00054203">
      <w:pPr>
        <w:spacing w:before="8"/>
        <w:ind w:left="1844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eastAsia="Georgia" w:hAnsiTheme="minorHAnsi" w:cstheme="minorHAnsi"/>
          <w:sz w:val="22"/>
          <w:szCs w:val="22"/>
        </w:rPr>
        <w:t>January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1996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—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April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1998</w:t>
      </w:r>
    </w:p>
    <w:p w14:paraId="2EEED3FF" w14:textId="77777777" w:rsidR="00C32B7A" w:rsidRPr="00054203" w:rsidRDefault="00C32B7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4798C2" w14:textId="77777777" w:rsidR="00C32B7A" w:rsidRPr="00054203" w:rsidRDefault="00054203">
      <w:pPr>
        <w:spacing w:line="249" w:lineRule="auto"/>
        <w:ind w:left="2420" w:right="123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eastAsia="Georgia" w:hAnsiTheme="minorHAnsi" w:cstheme="minorHAnsi"/>
          <w:sz w:val="22"/>
          <w:szCs w:val="22"/>
        </w:rPr>
        <w:t>Developed</w:t>
      </w:r>
      <w:r w:rsidRPr="00054203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shipped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3</w:t>
      </w:r>
      <w:r w:rsidRPr="00054203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original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multimedia</w:t>
      </w:r>
      <w:r w:rsidRPr="00054203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education</w:t>
      </w:r>
      <w:r w:rsidRPr="00054203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titles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for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Mac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PC,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using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 xml:space="preserve">C++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in-house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cross-platform</w:t>
      </w:r>
      <w:r w:rsidRPr="00054203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libraries.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Also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developed</w:t>
      </w:r>
      <w:r w:rsidRPr="00054203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</w:t>
      </w:r>
      <w:r w:rsidRPr="00054203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prototype</w:t>
      </w:r>
      <w:r w:rsidRPr="00054203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implementation</w:t>
      </w:r>
      <w:r w:rsidRPr="00054203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of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 xml:space="preserve">a </w:t>
      </w:r>
      <w:r w:rsidRPr="00054203">
        <w:rPr>
          <w:rFonts w:asciiTheme="minorHAnsi" w:eastAsia="Georgia" w:hAnsiTheme="minorHAnsi" w:cstheme="minorHAnsi"/>
          <w:sz w:val="22"/>
          <w:szCs w:val="22"/>
        </w:rPr>
        <w:t>"kid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safe"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web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browser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for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the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Mac,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using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custom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code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on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top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of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Internet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 xml:space="preserve">Explorer. </w:t>
      </w:r>
      <w:r w:rsidRPr="00054203">
        <w:rPr>
          <w:rFonts w:asciiTheme="minorHAnsi" w:eastAsia="Georgia" w:hAnsiTheme="minorHAnsi" w:cstheme="minorHAnsi"/>
          <w:sz w:val="22"/>
          <w:szCs w:val="22"/>
        </w:rPr>
        <w:t>Collaborated</w:t>
      </w:r>
      <w:r w:rsidRPr="00054203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with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teams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of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programmers,</w:t>
      </w:r>
      <w:r w:rsidRPr="00054203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artists,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sound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designers,</w:t>
      </w:r>
      <w:r w:rsidRPr="00054203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educators.</w:t>
      </w:r>
    </w:p>
    <w:p w14:paraId="24BC0A05" w14:textId="77777777" w:rsidR="00C32B7A" w:rsidRPr="00054203" w:rsidRDefault="00C32B7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D9167D" w14:textId="77777777" w:rsidR="00C32B7A" w:rsidRPr="00054203" w:rsidRDefault="00C32B7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40ADDA" w14:textId="77777777" w:rsidR="00C32B7A" w:rsidRPr="00054203" w:rsidRDefault="00C32B7A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  <w:sectPr w:rsidR="00C32B7A" w:rsidRPr="00054203">
          <w:pgSz w:w="12240" w:h="15840"/>
          <w:pgMar w:top="300" w:right="1300" w:bottom="280" w:left="820" w:header="720" w:footer="720" w:gutter="0"/>
          <w:cols w:space="720"/>
        </w:sectPr>
      </w:pPr>
    </w:p>
    <w:p w14:paraId="3F5A4203" w14:textId="77777777" w:rsidR="00C32B7A" w:rsidRPr="00054203" w:rsidRDefault="00054203">
      <w:pPr>
        <w:spacing w:before="40" w:line="200" w:lineRule="exact"/>
        <w:ind w:left="116" w:right="-49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eastAsia="Georgia" w:hAnsiTheme="minorHAnsi" w:cstheme="minorHAnsi"/>
          <w:b/>
          <w:w w:val="101"/>
          <w:position w:val="-1"/>
          <w:sz w:val="22"/>
          <w:szCs w:val="22"/>
        </w:rPr>
        <w:t>SKILLS</w:t>
      </w:r>
    </w:p>
    <w:p w14:paraId="04A34150" w14:textId="77777777" w:rsidR="00C32B7A" w:rsidRPr="00054203" w:rsidRDefault="00054203">
      <w:pPr>
        <w:spacing w:before="40" w:line="200" w:lineRule="exact"/>
        <w:rPr>
          <w:rFonts w:asciiTheme="minorHAnsi" w:eastAsia="Georgia" w:hAnsiTheme="minorHAnsi" w:cstheme="minorHAnsi"/>
          <w:sz w:val="22"/>
          <w:szCs w:val="22"/>
        </w:rPr>
        <w:sectPr w:rsidR="00C32B7A" w:rsidRPr="00054203">
          <w:type w:val="continuous"/>
          <w:pgSz w:w="12240" w:h="15840"/>
          <w:pgMar w:top="800" w:right="1300" w:bottom="280" w:left="820" w:header="720" w:footer="720" w:gutter="0"/>
          <w:cols w:num="2" w:space="720" w:equalWidth="0">
            <w:col w:w="871" w:space="973"/>
            <w:col w:w="8276"/>
          </w:cols>
        </w:sectPr>
      </w:pPr>
      <w:r w:rsidRPr="00054203">
        <w:rPr>
          <w:rFonts w:asciiTheme="minorHAnsi" w:hAnsiTheme="minorHAnsi" w:cstheme="minorHAnsi"/>
          <w:sz w:val="22"/>
          <w:szCs w:val="22"/>
        </w:rPr>
        <w:br w:type="column"/>
      </w:r>
      <w:r w:rsidRPr="00054203">
        <w:rPr>
          <w:rFonts w:asciiTheme="minorHAnsi" w:eastAsia="Georgia" w:hAnsiTheme="minorHAnsi" w:cstheme="minorHAnsi"/>
          <w:position w:val="-1"/>
          <w:sz w:val="22"/>
          <w:szCs w:val="22"/>
        </w:rPr>
        <w:t>Expert</w:t>
      </w:r>
      <w:r w:rsidRPr="00054203">
        <w:rPr>
          <w:rFonts w:asciiTheme="minorHAnsi" w:eastAsia="Georgia" w:hAnsiTheme="minorHAnsi" w:cstheme="minorHAnsi"/>
          <w:spacing w:val="7"/>
          <w:position w:val="-1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position w:val="-1"/>
          <w:sz w:val="22"/>
          <w:szCs w:val="22"/>
        </w:rPr>
        <w:t>in:</w:t>
      </w:r>
    </w:p>
    <w:p w14:paraId="060D53D6" w14:textId="77777777" w:rsidR="00C32B7A" w:rsidRPr="00054203" w:rsidRDefault="00C32B7A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4855EDF1" w14:textId="77777777" w:rsidR="00C32B7A" w:rsidRPr="00054203" w:rsidRDefault="00054203">
      <w:pPr>
        <w:spacing w:before="40"/>
        <w:ind w:left="2484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hAnsiTheme="minorHAnsi" w:cstheme="minorHAnsi"/>
          <w:sz w:val="22"/>
          <w:szCs w:val="22"/>
        </w:rPr>
        <w:pict w14:anchorId="54B20D92">
          <v:group id="_x0000_s1073" style="position:absolute;left:0;text-align:left;margin-left:153.6pt;margin-top:5.9pt;width:4pt;height:4pt;z-index:-251659264;mso-position-horizontal-relative:page" coordorigin="3072,118" coordsize="80,80">
            <v:shape id="_x0000_s1075" style="position:absolute;left:3080;top:126;width:64;height:64" coordorigin="3080,126" coordsize="64,64" path="m3144,158r-7,21l3118,190r-6,l3091,183r-10,-19l3080,158r7,-20l3106,127r6,-1l3133,134r10,18l3144,158xe" fillcolor="black" stroked="f">
              <v:path arrowok="t"/>
            </v:shape>
            <v:shape id="_x0000_s1074" style="position:absolute;left:3080;top:126;width:64;height:64" coordorigin="3080,126" coordsize="64,64" path="m3144,158r-7,21l3118,190r-6,l3091,183r-10,-19l3080,158r7,-20l3106,127r6,-1l3133,134r10,18l3144,158xe" filled="f" strokeweight=".8pt">
              <v:path arrowok="t"/>
            </v:shape>
            <w10:wrap anchorx="page"/>
          </v:group>
        </w:pict>
      </w:r>
      <w:r w:rsidRPr="00054203">
        <w:rPr>
          <w:rFonts w:asciiTheme="minorHAnsi" w:eastAsia="Georgia" w:hAnsiTheme="minorHAnsi" w:cstheme="minorHAnsi"/>
          <w:sz w:val="22"/>
          <w:szCs w:val="22"/>
        </w:rPr>
        <w:t>iOS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Mac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OS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X</w:t>
      </w:r>
      <w:r w:rsidRPr="00054203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app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development</w:t>
      </w:r>
    </w:p>
    <w:p w14:paraId="23960F0B" w14:textId="77777777" w:rsidR="00C32B7A" w:rsidRPr="00054203" w:rsidRDefault="00054203">
      <w:pPr>
        <w:spacing w:before="8"/>
        <w:ind w:left="2484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hAnsiTheme="minorHAnsi" w:cstheme="minorHAnsi"/>
          <w:sz w:val="22"/>
          <w:szCs w:val="22"/>
        </w:rPr>
        <w:pict w14:anchorId="4DBF86CC">
          <v:group id="_x0000_s1070" style="position:absolute;left:0;text-align:left;margin-left:153.6pt;margin-top:4.3pt;width:4pt;height:4pt;z-index:-251658240;mso-position-horizontal-relative:page" coordorigin="3072,86" coordsize="80,80">
            <v:shape id="_x0000_s1072" style="position:absolute;left:3080;top:94;width:64;height:64" coordorigin="3080,94" coordsize="64,64" path="m3144,126r-7,21l3118,158r-6,l3091,151r-10,-19l3080,126r7,-20l3106,95r6,-1l3133,102r10,18l3144,126xe" fillcolor="black" stroked="f">
              <v:path arrowok="t"/>
            </v:shape>
            <v:shape id="_x0000_s1071" style="position:absolute;left:3080;top:94;width:64;height:64" coordorigin="3080,94" coordsize="64,64" path="m3144,126r-7,21l3118,158r-6,l3091,151r-10,-19l3080,126r7,-20l3106,95r6,-1l3133,102r10,18l3144,126xe" filled="f" strokeweight=".8pt">
              <v:path arrowok="t"/>
            </v:shape>
            <w10:wrap anchorx="page"/>
          </v:group>
        </w:pict>
      </w:r>
      <w:r w:rsidRPr="00054203">
        <w:rPr>
          <w:rFonts w:asciiTheme="minorHAnsi" w:eastAsia="Georgia" w:hAnsiTheme="minorHAnsi" w:cstheme="minorHAnsi"/>
          <w:sz w:val="22"/>
          <w:szCs w:val="22"/>
        </w:rPr>
        <w:t>Objective-C,</w:t>
      </w:r>
      <w:r w:rsidRPr="00054203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Objective-C++,</w:t>
      </w:r>
      <w:r w:rsidRPr="00054203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C</w:t>
      </w:r>
      <w:r w:rsidRPr="00054203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languages</w:t>
      </w:r>
    </w:p>
    <w:p w14:paraId="4ECBE054" w14:textId="77777777" w:rsidR="00C32B7A" w:rsidRPr="00054203" w:rsidRDefault="00054203">
      <w:pPr>
        <w:spacing w:before="8"/>
        <w:ind w:left="2484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hAnsiTheme="minorHAnsi" w:cstheme="minorHAnsi"/>
          <w:sz w:val="22"/>
          <w:szCs w:val="22"/>
        </w:rPr>
        <w:pict w14:anchorId="47A31FB8">
          <v:group id="_x0000_s1067" style="position:absolute;left:0;text-align:left;margin-left:153.6pt;margin-top:4.3pt;width:4pt;height:4pt;z-index:-251657216;mso-position-horizontal-relative:page" coordorigin="3072,86" coordsize="80,80">
            <v:shape id="_x0000_s1069" style="position:absolute;left:3080;top:94;width:64;height:64" coordorigin="3080,94" coordsize="64,64" path="m3144,126r-7,21l3118,158r-6,l3091,151r-10,-19l3080,126r7,-20l3106,95r6,-1l3133,102r10,18l3144,126xe" fillcolor="black" stroked="f">
              <v:path arrowok="t"/>
            </v:shape>
            <v:shape id="_x0000_s1068" style="position:absolute;left:3080;top:94;width:64;height:64" coordorigin="3080,94" coordsize="64,64" path="m3144,126r-7,21l3118,158r-6,l3091,151r-10,-19l3080,126r7,-20l3106,95r6,-1l3133,102r10,18l3144,126xe" filled="f" strokeweight=".8pt">
              <v:path arrowok="t"/>
            </v:shape>
            <w10:wrap anchorx="page"/>
          </v:group>
        </w:pict>
      </w:r>
      <w:r w:rsidRPr="00054203">
        <w:rPr>
          <w:rFonts w:asciiTheme="minorHAnsi" w:eastAsia="Georgia" w:hAnsiTheme="minorHAnsi" w:cstheme="minorHAnsi"/>
          <w:sz w:val="22"/>
          <w:szCs w:val="22"/>
        </w:rPr>
        <w:t>UIKit,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Cocoa,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AppKit,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Quartz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(Core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Graphics),</w:t>
      </w:r>
      <w:r w:rsidRPr="00054203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Core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Animation,</w:t>
      </w:r>
      <w:r w:rsidRPr="00054203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Grand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Central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Dispatch</w:t>
      </w:r>
    </w:p>
    <w:p w14:paraId="7E69CD5B" w14:textId="77777777" w:rsidR="00C32B7A" w:rsidRPr="00054203" w:rsidRDefault="00054203">
      <w:pPr>
        <w:spacing w:before="8"/>
        <w:ind w:left="2484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eastAsia="Georgia" w:hAnsiTheme="minorHAnsi" w:cstheme="minorHAnsi"/>
          <w:sz w:val="22"/>
          <w:szCs w:val="22"/>
        </w:rPr>
        <w:t>(GCD),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XPC,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Xcode</w:t>
      </w:r>
    </w:p>
    <w:p w14:paraId="3BF809E7" w14:textId="77777777" w:rsidR="00C32B7A" w:rsidRPr="00054203" w:rsidRDefault="00054203">
      <w:pPr>
        <w:spacing w:before="8"/>
        <w:ind w:left="2484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hAnsiTheme="minorHAnsi" w:cstheme="minorHAnsi"/>
          <w:sz w:val="22"/>
          <w:szCs w:val="22"/>
        </w:rPr>
        <w:pict w14:anchorId="5804A6FD">
          <v:group id="_x0000_s1064" style="position:absolute;left:0;text-align:left;margin-left:153.6pt;margin-top:4.3pt;width:4pt;height:4pt;z-index:-251656192;mso-position-horizontal-relative:page" coordorigin="3072,86" coordsize="80,80">
            <v:shape id="_x0000_s1066" style="position:absolute;left:3080;top:94;width:64;height:64" coordorigin="3080,94" coordsize="64,64" path="m3144,126r-7,21l3118,158r-6,l3091,151r-10,-19l3080,126r7,-20l3106,95r6,-1l3133,102r10,18l3144,126xe" fillcolor="black" stroked="f">
              <v:path arrowok="t"/>
            </v:shape>
            <v:shape id="_x0000_s1065" style="position:absolute;left:3080;top:94;width:64;height:64" coordorigin="3080,94" coordsize="64,64" path="m3144,126r-7,21l3118,158r-6,l3091,151r-10,-19l3080,126r7,-20l3106,95r6,-1l3133,102r10,18l3144,126xe" filled="f" strokeweight=".8pt">
              <v:path arrowok="t"/>
            </v:shape>
            <w10:wrap anchorx="page"/>
          </v:group>
        </w:pict>
      </w:r>
      <w:r w:rsidRPr="00054203">
        <w:rPr>
          <w:rFonts w:asciiTheme="minorHAnsi" w:eastAsia="Georgia" w:hAnsiTheme="minorHAnsi" w:cstheme="minorHAnsi"/>
          <w:sz w:val="22"/>
          <w:szCs w:val="22"/>
        </w:rPr>
        <w:t>Mac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OS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X</w:t>
      </w:r>
      <w:r w:rsidRPr="00054203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iOS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performance</w:t>
      </w:r>
      <w:r w:rsidRPr="00054203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tuning</w:t>
      </w:r>
    </w:p>
    <w:p w14:paraId="35A0C7D9" w14:textId="77777777" w:rsidR="00C32B7A" w:rsidRPr="00054203" w:rsidRDefault="00C32B7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1F9D01" w14:textId="77777777" w:rsidR="00C32B7A" w:rsidRPr="00054203" w:rsidRDefault="00054203">
      <w:pPr>
        <w:spacing w:line="200" w:lineRule="exact"/>
        <w:ind w:left="1844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eastAsia="Georgia" w:hAnsiTheme="minorHAnsi" w:cstheme="minorHAnsi"/>
          <w:position w:val="-1"/>
          <w:sz w:val="22"/>
          <w:szCs w:val="22"/>
        </w:rPr>
        <w:t>Proficient</w:t>
      </w:r>
      <w:r w:rsidRPr="00054203">
        <w:rPr>
          <w:rFonts w:asciiTheme="minorHAnsi" w:eastAsia="Georgia" w:hAnsiTheme="minorHAnsi" w:cstheme="minorHAnsi"/>
          <w:spacing w:val="9"/>
          <w:position w:val="-1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position w:val="-1"/>
          <w:sz w:val="22"/>
          <w:szCs w:val="22"/>
        </w:rPr>
        <w:t>in:</w:t>
      </w:r>
    </w:p>
    <w:p w14:paraId="7BD73302" w14:textId="77777777" w:rsidR="00C32B7A" w:rsidRPr="00054203" w:rsidRDefault="00C32B7A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09CCD97A" w14:textId="77777777" w:rsidR="00C32B7A" w:rsidRPr="00054203" w:rsidRDefault="00054203">
      <w:pPr>
        <w:spacing w:before="40"/>
        <w:ind w:left="2484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hAnsiTheme="minorHAnsi" w:cstheme="minorHAnsi"/>
          <w:sz w:val="22"/>
          <w:szCs w:val="22"/>
        </w:rPr>
        <w:pict w14:anchorId="45872D3F">
          <v:group id="_x0000_s1061" style="position:absolute;left:0;text-align:left;margin-left:153.6pt;margin-top:5.9pt;width:4pt;height:4pt;z-index:-251655168;mso-position-horizontal-relative:page" coordorigin="3072,118" coordsize="80,80">
            <v:shape id="_x0000_s1063" style="position:absolute;left:3080;top:126;width:64;height:64" coordorigin="3080,126" coordsize="64,64" path="m3144,158r-7,21l3118,190r-6,l3091,183r-10,-19l3080,158r7,-20l3106,127r6,-1l3133,134r10,18l3144,158xe" fillcolor="black" stroked="f">
              <v:path arrowok="t"/>
            </v:shape>
            <v:shape id="_x0000_s1062" style="position:absolute;left:3080;top:126;width:64;height:64" coordorigin="3080,126" coordsize="64,64" path="m3144,158r-7,21l3118,190r-6,l3091,183r-10,-19l3080,158r7,-20l3106,127r6,-1l3133,134r10,18l3144,158xe" filled="f" strokeweight=".8pt">
              <v:path arrowok="t"/>
            </v:shape>
            <w10:wrap anchorx="page"/>
          </v:group>
        </w:pict>
      </w:r>
      <w:r w:rsidRPr="00054203">
        <w:rPr>
          <w:rFonts w:asciiTheme="minorHAnsi" w:eastAsia="Georgia" w:hAnsiTheme="minorHAnsi" w:cstheme="minorHAnsi"/>
          <w:sz w:val="22"/>
          <w:szCs w:val="22"/>
        </w:rPr>
        <w:t>Scala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C++</w:t>
      </w:r>
    </w:p>
    <w:p w14:paraId="12BFD9A4" w14:textId="77777777" w:rsidR="00C32B7A" w:rsidRPr="00054203" w:rsidRDefault="00054203">
      <w:pPr>
        <w:spacing w:before="8"/>
        <w:ind w:left="2484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hAnsiTheme="minorHAnsi" w:cstheme="minorHAnsi"/>
          <w:sz w:val="22"/>
          <w:szCs w:val="22"/>
        </w:rPr>
        <w:pict w14:anchorId="6DDFB4F5">
          <v:group id="_x0000_s1058" style="position:absolute;left:0;text-align:left;margin-left:153.6pt;margin-top:4.3pt;width:4pt;height:4pt;z-index:-251654144;mso-position-horizontal-relative:page" coordorigin="3072,86" coordsize="80,80">
            <v:shape id="_x0000_s1060" style="position:absolute;left:3080;top:94;width:64;height:64" coordorigin="3080,94" coordsize="64,64" path="m3144,126r-7,21l3118,158r-6,l3091,151r-10,-19l3080,126r7,-20l3106,95r6,-1l3133,102r10,18l3144,126xe" fillcolor="black" stroked="f">
              <v:path arrowok="t"/>
            </v:shape>
            <v:shape id="_x0000_s1059" style="position:absolute;left:3080;top:94;width:64;height:64" coordorigin="3080,94" coordsize="64,64" path="m3144,126r-7,21l3118,158r-6,l3091,151r-10,-19l3080,126r7,-20l3106,95r6,-1l3133,102r10,18l3144,126xe" filled="f" strokeweight=".8pt">
              <v:path arrowok="t"/>
            </v:shape>
            <w10:wrap anchorx="page"/>
          </v:group>
        </w:pict>
      </w:r>
      <w:r w:rsidRPr="00054203">
        <w:rPr>
          <w:rFonts w:asciiTheme="minorHAnsi" w:eastAsia="Georgia" w:hAnsiTheme="minorHAnsi" w:cstheme="minorHAnsi"/>
          <w:sz w:val="22"/>
          <w:szCs w:val="22"/>
        </w:rPr>
        <w:t>HTML,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CSS,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JavaScript,</w:t>
      </w:r>
      <w:r w:rsidRPr="00054203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XML,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Protocol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Buffers,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Thrift</w:t>
      </w:r>
    </w:p>
    <w:p w14:paraId="650D2485" w14:textId="77777777" w:rsidR="00C32B7A" w:rsidRPr="00054203" w:rsidRDefault="00054203">
      <w:pPr>
        <w:spacing w:before="8" w:line="249" w:lineRule="auto"/>
        <w:ind w:left="2484" w:right="439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hAnsiTheme="minorHAnsi" w:cstheme="minorHAnsi"/>
          <w:sz w:val="22"/>
          <w:szCs w:val="22"/>
        </w:rPr>
        <w:pict w14:anchorId="3A2E0A7F">
          <v:group id="_x0000_s1055" style="position:absolute;left:0;text-align:left;margin-left:153.6pt;margin-top:4.3pt;width:4pt;height:4pt;z-index:-251653120;mso-position-horizontal-relative:page" coordorigin="3072,86" coordsize="80,80">
            <v:shape id="_x0000_s1057" style="position:absolute;left:3080;top:94;width:64;height:64" coordorigin="3080,94" coordsize="64,64" path="m3144,126r-7,21l3118,158r-6,l3091,151r-10,-19l3080,126r7,-20l3106,95r6,-1l3133,102r10,18l3144,126xe" fillcolor="black" stroked="f">
              <v:path arrowok="t"/>
            </v:shape>
            <v:shape id="_x0000_s1056" style="position:absolute;left:3080;top:94;width:64;height:64" coordorigin="3080,94" coordsize="64,64" path="m3144,126r-7,21l3118,158r-6,l3091,151r-10,-19l3080,126r7,-20l3106,95r6,-1l3133,102r10,18l3144,126xe" filled="f" strokeweight=".8pt">
              <v:path arrowok="t"/>
            </v:shape>
            <w10:wrap anchorx="page"/>
          </v:group>
        </w:pict>
      </w:r>
      <w:r w:rsidRPr="00054203">
        <w:rPr>
          <w:rFonts w:asciiTheme="minorHAnsi" w:hAnsiTheme="minorHAnsi" w:cstheme="minorHAnsi"/>
          <w:sz w:val="22"/>
          <w:szCs w:val="22"/>
        </w:rPr>
        <w:pict w14:anchorId="13558EC5">
          <v:group id="_x0000_s1052" style="position:absolute;left:0;text-align:left;margin-left:153.6pt;margin-top:15.5pt;width:4pt;height:4pt;z-index:-251652096;mso-position-horizontal-relative:page" coordorigin="3072,310" coordsize="80,80">
            <v:shape id="_x0000_s1054" style="position:absolute;left:3080;top:318;width:64;height:64" coordorigin="3080,318" coordsize="64,64" path="m3144,350r-7,21l3118,382r-6,l3091,375r-10,-19l3080,350r7,-20l3106,319r6,-1l3133,326r10,18l3144,350xe" fillcolor="black" stroked="f">
              <v:path arrowok="t"/>
            </v:shape>
            <v:shape id="_x0000_s1053" style="position:absolute;left:3080;top:318;width:64;height:64" coordorigin="3080,318" coordsize="64,64" path="m3144,350r-7,21l3118,382r-6,l3091,375r-10,-19l3080,350r7,-20l3106,319r6,-1l3133,326r10,18l3144,350xe" filled="f" strokeweight=".8pt">
              <v:path arrowok="t"/>
            </v:shape>
            <w10:wrap anchorx="page"/>
          </v:group>
        </w:pict>
      </w:r>
      <w:r w:rsidRPr="00054203">
        <w:rPr>
          <w:rFonts w:asciiTheme="minorHAnsi" w:eastAsia="Georgia" w:hAnsiTheme="minorHAnsi" w:cstheme="minorHAnsi"/>
          <w:sz w:val="22"/>
          <w:szCs w:val="22"/>
        </w:rPr>
        <w:t>Mac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OS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X</w:t>
      </w:r>
      <w:r w:rsidRPr="00054203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iOS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technologies:</w:t>
      </w:r>
      <w:r w:rsidRPr="00054203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OpenGL,</w:t>
      </w:r>
      <w:r w:rsidRPr="00054203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launchd,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Core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Text,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CoreAudio,</w:t>
      </w:r>
      <w:r w:rsidRPr="00054203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 xml:space="preserve">CoreMIDI </w:t>
      </w:r>
      <w:r w:rsidRPr="00054203">
        <w:rPr>
          <w:rFonts w:asciiTheme="minorHAnsi" w:eastAsia="Georgia" w:hAnsiTheme="minorHAnsi" w:cstheme="minorHAnsi"/>
          <w:sz w:val="22"/>
          <w:szCs w:val="22"/>
        </w:rPr>
        <w:t>UNIX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programming</w:t>
      </w:r>
      <w:r w:rsidRPr="00054203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scripting</w:t>
      </w:r>
    </w:p>
    <w:p w14:paraId="443EE825" w14:textId="77777777" w:rsidR="00C32B7A" w:rsidRPr="00054203" w:rsidRDefault="00054203">
      <w:pPr>
        <w:ind w:left="2484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hAnsiTheme="minorHAnsi" w:cstheme="minorHAnsi"/>
          <w:sz w:val="22"/>
          <w:szCs w:val="22"/>
        </w:rPr>
        <w:pict w14:anchorId="5452CCDE">
          <v:group id="_x0000_s1049" style="position:absolute;left:0;text-align:left;margin-left:153.6pt;margin-top:3.9pt;width:4pt;height:4pt;z-index:-251651072;mso-position-horizontal-relative:page" coordorigin="3072,78" coordsize="80,80">
            <v:shape id="_x0000_s1051" style="position:absolute;left:3080;top:86;width:64;height:64" coordorigin="3080,86" coordsize="64,64" path="m3144,118r-7,21l3118,150r-6,l3091,143r-10,-19l3080,118r7,-20l3106,87r6,-1l3133,94r10,18l3144,118xe" fillcolor="black" stroked="f">
              <v:path arrowok="t"/>
            </v:shape>
            <v:shape id="_x0000_s1050" style="position:absolute;left:3080;top:86;width:64;height:64" coordorigin="3080,86" coordsize="64,64" path="m3144,118r-7,21l3118,150r-6,l3091,143r-10,-19l3080,118r7,-20l3106,87r6,-1l3133,94r10,18l3144,118xe" filled="f" strokeweight=".8pt">
              <v:path arrowok="t"/>
            </v:shape>
            <w10:wrap anchorx="page"/>
          </v:group>
        </w:pict>
      </w:r>
      <w:r w:rsidRPr="00054203">
        <w:rPr>
          <w:rFonts w:asciiTheme="minorHAnsi" w:eastAsia="Georgia" w:hAnsiTheme="minorHAnsi" w:cstheme="minorHAnsi"/>
          <w:sz w:val="22"/>
          <w:szCs w:val="22"/>
        </w:rPr>
        <w:t>Source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control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with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Git,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Subversion,</w:t>
      </w:r>
      <w:r w:rsidRPr="00054203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CVS</w:t>
      </w:r>
    </w:p>
    <w:p w14:paraId="3C5CA783" w14:textId="77777777" w:rsidR="00C32B7A" w:rsidRPr="00054203" w:rsidRDefault="00C32B7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931EC9" w14:textId="77777777" w:rsidR="00C32B7A" w:rsidRPr="00054203" w:rsidRDefault="00054203">
      <w:pPr>
        <w:spacing w:line="200" w:lineRule="exact"/>
        <w:ind w:left="1844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eastAsia="Georgia" w:hAnsiTheme="minorHAnsi" w:cstheme="minorHAnsi"/>
          <w:position w:val="-1"/>
          <w:sz w:val="22"/>
          <w:szCs w:val="22"/>
        </w:rPr>
        <w:t>Familiar</w:t>
      </w:r>
      <w:r w:rsidRPr="00054203">
        <w:rPr>
          <w:rFonts w:asciiTheme="minorHAnsi" w:eastAsia="Georgia" w:hAnsiTheme="minorHAnsi" w:cstheme="minorHAnsi"/>
          <w:spacing w:val="8"/>
          <w:position w:val="-1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position w:val="-1"/>
          <w:sz w:val="22"/>
          <w:szCs w:val="22"/>
        </w:rPr>
        <w:t>with:</w:t>
      </w:r>
    </w:p>
    <w:p w14:paraId="2C10E8D3" w14:textId="77777777" w:rsidR="00C32B7A" w:rsidRPr="00054203" w:rsidRDefault="00C32B7A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1FC0BE65" w14:textId="77777777" w:rsidR="00C32B7A" w:rsidRPr="00054203" w:rsidRDefault="00054203">
      <w:pPr>
        <w:spacing w:before="40" w:line="249" w:lineRule="auto"/>
        <w:ind w:left="2484" w:right="4229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hAnsiTheme="minorHAnsi" w:cstheme="minorHAnsi"/>
          <w:sz w:val="22"/>
          <w:szCs w:val="22"/>
        </w:rPr>
        <w:pict w14:anchorId="078A4E6C">
          <v:group id="_x0000_s1046" style="position:absolute;left:0;text-align:left;margin-left:153.6pt;margin-top:5.9pt;width:4pt;height:4pt;z-index:-251650048;mso-position-horizontal-relative:page" coordorigin="3072,118" coordsize="80,80">
            <v:shape id="_x0000_s1048" style="position:absolute;left:3080;top:126;width:64;height:64" coordorigin="3080,126" coordsize="64,64" path="m3144,158r-7,21l3118,190r-6,l3091,183r-10,-19l3080,158r7,-20l3106,127r6,-1l3133,134r10,18l3144,158xe" fillcolor="black" stroked="f">
              <v:path arrowok="t"/>
            </v:shape>
            <v:shape id="_x0000_s1047" style="position:absolute;left:3080;top:126;width:64;height:64" coordorigin="3080,126" coordsize="64,64" path="m3144,158r-7,21l3118,190r-6,l3091,183r-10,-19l3080,158r7,-20l3106,127r6,-1l3133,134r10,18l3144,158xe" filled="f" strokeweight=".8pt">
              <v:path arrowok="t"/>
            </v:shape>
            <w10:wrap anchorx="page"/>
          </v:group>
        </w:pict>
      </w:r>
      <w:r w:rsidRPr="00054203">
        <w:rPr>
          <w:rFonts w:asciiTheme="minorHAnsi" w:hAnsiTheme="minorHAnsi" w:cstheme="minorHAnsi"/>
          <w:sz w:val="22"/>
          <w:szCs w:val="22"/>
        </w:rPr>
        <w:pict w14:anchorId="5FEF3CAE">
          <v:group id="_x0000_s1043" style="position:absolute;left:0;text-align:left;margin-left:153.6pt;margin-top:17.1pt;width:4pt;height:4pt;z-index:-251649024;mso-position-horizontal-relative:page" coordorigin="3072,342" coordsize="80,80">
            <v:shape id="_x0000_s1045" style="position:absolute;left:3080;top:350;width:64;height:64" coordorigin="3080,350" coordsize="64,64" path="m3144,382r-7,21l3118,414r-6,l3091,407r-10,-19l3080,382r7,-20l3106,351r6,-1l3133,358r10,18l3144,382xe" fillcolor="black" stroked="f">
              <v:path arrowok="t"/>
            </v:shape>
            <v:shape id="_x0000_s1044" style="position:absolute;left:3080;top:350;width:64;height:64" coordorigin="3080,350" coordsize="64,64" path="m3144,382r-7,21l3118,414r-6,l3091,407r-10,-19l3080,382r7,-20l3106,351r6,-1l3133,358r10,18l3144,382xe" filled="f" strokeweight=".8pt">
              <v:path arrowok="t"/>
            </v:shape>
            <w10:wrap anchorx="page"/>
          </v:group>
        </w:pict>
      </w:r>
      <w:r w:rsidRPr="00054203">
        <w:rPr>
          <w:rFonts w:asciiTheme="minorHAnsi" w:eastAsia="Georgia" w:hAnsiTheme="minorHAnsi" w:cstheme="minorHAnsi"/>
          <w:sz w:val="22"/>
          <w:szCs w:val="22"/>
        </w:rPr>
        <w:t>Swift,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Haskell,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Java,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Python,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Ruby,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 xml:space="preserve">SQL </w:t>
      </w:r>
      <w:r w:rsidRPr="00054203">
        <w:rPr>
          <w:rFonts w:asciiTheme="minorHAnsi" w:eastAsia="Georgia" w:hAnsiTheme="minorHAnsi" w:cstheme="minorHAnsi"/>
          <w:sz w:val="22"/>
          <w:szCs w:val="22"/>
        </w:rPr>
        <w:t>Web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application</w:t>
      </w:r>
      <w:r w:rsidRPr="00054203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development</w:t>
      </w:r>
    </w:p>
    <w:p w14:paraId="4054F711" w14:textId="77777777" w:rsidR="00C32B7A" w:rsidRPr="00054203" w:rsidRDefault="00054203">
      <w:pPr>
        <w:ind w:left="2484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hAnsiTheme="minorHAnsi" w:cstheme="minorHAnsi"/>
          <w:sz w:val="22"/>
          <w:szCs w:val="22"/>
        </w:rPr>
        <w:pict w14:anchorId="77F7C8EF">
          <v:group id="_x0000_s1040" style="position:absolute;left:0;text-align:left;margin-left:153.6pt;margin-top:3.9pt;width:4pt;height:4pt;z-index:-251648000;mso-position-horizontal-relative:page" coordorigin="3072,78" coordsize="80,80">
            <v:shape id="_x0000_s1042" style="position:absolute;left:3080;top:86;width:64;height:64" coordorigin="3080,86" coordsize="64,64" path="m3144,118r-7,21l3118,150r-6,l3091,143r-10,-19l3080,118r7,-20l3106,87r6,-1l3133,94r10,18l3144,118xe" fillcolor="black" stroked="f">
              <v:path arrowok="t"/>
            </v:shape>
            <v:shape id="_x0000_s1041" style="position:absolute;left:3080;top:86;width:64;height:64" coordorigin="3080,86" coordsize="64,64" path="m3144,118r-7,21l3118,150r-6,l3091,143r-10,-19l3080,118r7,-20l3106,87r6,-1l3133,94r10,18l3144,118xe" filled="f" strokeweight=".8pt">
              <v:path arrowok="t"/>
            </v:shape>
            <w10:wrap anchorx="page"/>
          </v:group>
        </w:pict>
      </w:r>
      <w:r w:rsidRPr="00054203">
        <w:rPr>
          <w:rFonts w:asciiTheme="minorHAnsi" w:eastAsia="Georgia" w:hAnsiTheme="minorHAnsi" w:cstheme="minorHAnsi"/>
          <w:sz w:val="22"/>
          <w:szCs w:val="22"/>
        </w:rPr>
        <w:t>Web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client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implementation:</w:t>
      </w:r>
      <w:r w:rsidRPr="00054203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Layout,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rendering,</w:t>
      </w:r>
      <w:r w:rsidRPr="00054203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network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programming</w:t>
      </w:r>
    </w:p>
    <w:p w14:paraId="169720DE" w14:textId="77777777" w:rsidR="00C32B7A" w:rsidRPr="00054203" w:rsidRDefault="00054203">
      <w:pPr>
        <w:spacing w:before="8" w:line="200" w:lineRule="exact"/>
        <w:ind w:left="2484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hAnsiTheme="minorHAnsi" w:cstheme="minorHAnsi"/>
          <w:sz w:val="22"/>
          <w:szCs w:val="22"/>
        </w:rPr>
        <w:pict w14:anchorId="77E45DF9">
          <v:group id="_x0000_s1037" style="position:absolute;left:0;text-align:left;margin-left:153.6pt;margin-top:4.3pt;width:4pt;height:4pt;z-index:-251646976;mso-position-horizontal-relative:page" coordorigin="3072,86" coordsize="80,80">
            <v:shape id="_x0000_s1039" style="position:absolute;left:3080;top:94;width:64;height:64" coordorigin="3080,94" coordsize="64,64" path="m3144,126r-7,21l3118,158r-6,l3091,151r-10,-19l3080,126r7,-20l3106,95r6,-1l3133,102r10,18l3144,126xe" fillcolor="black" stroked="f">
              <v:path arrowok="t"/>
            </v:shape>
            <v:shape id="_x0000_s1038" style="position:absolute;left:3080;top:94;width:64;height:64" coordorigin="3080,94" coordsize="64,64" path="m3144,126r-7,21l3118,158r-6,l3091,151r-10,-19l3080,126r7,-20l3106,95r6,-1l3133,102r10,18l3144,126xe" filled="f" strokeweight=".8pt">
              <v:path arrowok="t"/>
            </v:shape>
            <w10:wrap anchorx="page"/>
          </v:group>
        </w:pict>
      </w:r>
      <w:r w:rsidRPr="00054203">
        <w:rPr>
          <w:rFonts w:asciiTheme="minorHAnsi" w:eastAsia="Georgia" w:hAnsiTheme="minorHAnsi" w:cstheme="minorHAnsi"/>
          <w:position w:val="-1"/>
          <w:sz w:val="22"/>
          <w:szCs w:val="22"/>
        </w:rPr>
        <w:t>Database</w:t>
      </w:r>
      <w:r w:rsidRPr="00054203">
        <w:rPr>
          <w:rFonts w:asciiTheme="minorHAnsi" w:eastAsia="Georgia" w:hAnsiTheme="minorHAnsi" w:cstheme="minorHAnsi"/>
          <w:spacing w:val="9"/>
          <w:position w:val="-1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position w:val="-1"/>
          <w:sz w:val="22"/>
          <w:szCs w:val="22"/>
        </w:rPr>
        <w:t>design</w:t>
      </w:r>
    </w:p>
    <w:p w14:paraId="3ED4A862" w14:textId="77777777" w:rsidR="00C32B7A" w:rsidRPr="00054203" w:rsidRDefault="00C32B7A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7F4C993B" w14:textId="77777777" w:rsidR="00C32B7A" w:rsidRPr="00054203" w:rsidRDefault="00C32B7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9F6046" w14:textId="77777777" w:rsidR="00C32B7A" w:rsidRPr="00054203" w:rsidRDefault="00C32B7A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C32B7A" w:rsidRPr="00054203">
          <w:type w:val="continuous"/>
          <w:pgSz w:w="12240" w:h="15840"/>
          <w:pgMar w:top="800" w:right="1300" w:bottom="280" w:left="820" w:header="720" w:footer="720" w:gutter="0"/>
          <w:cols w:space="720"/>
        </w:sectPr>
      </w:pPr>
    </w:p>
    <w:p w14:paraId="553D3060" w14:textId="77777777" w:rsidR="00C32B7A" w:rsidRPr="00054203" w:rsidRDefault="00054203">
      <w:pPr>
        <w:spacing w:before="40"/>
        <w:ind w:left="116" w:right="-49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eastAsia="Georgia" w:hAnsiTheme="minorHAnsi" w:cstheme="minorHAnsi"/>
          <w:b/>
          <w:w w:val="101"/>
          <w:sz w:val="22"/>
          <w:szCs w:val="22"/>
        </w:rPr>
        <w:t>PATENTS</w:t>
      </w:r>
    </w:p>
    <w:p w14:paraId="2775AFA3" w14:textId="77777777" w:rsidR="00C32B7A" w:rsidRPr="00054203" w:rsidRDefault="00054203">
      <w:pPr>
        <w:spacing w:before="40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hAnsiTheme="minorHAnsi" w:cstheme="minorHAnsi"/>
          <w:sz w:val="22"/>
          <w:szCs w:val="22"/>
        </w:rPr>
        <w:br w:type="column"/>
      </w:r>
      <w:r w:rsidRPr="00054203">
        <w:rPr>
          <w:rFonts w:asciiTheme="minorHAnsi" w:eastAsia="Georgia" w:hAnsiTheme="minorHAnsi" w:cstheme="minorHAnsi"/>
          <w:sz w:val="22"/>
          <w:szCs w:val="22"/>
          <w:u w:val="single" w:color="0000ED"/>
        </w:rPr>
        <w:t>Ima</w:t>
      </w:r>
      <w:r w:rsidRPr="00054203">
        <w:rPr>
          <w:rFonts w:asciiTheme="minorHAnsi" w:eastAsia="Georgia" w:hAnsiTheme="minorHAnsi" w:cstheme="minorHAnsi"/>
          <w:sz w:val="22"/>
          <w:szCs w:val="22"/>
        </w:rPr>
        <w:t>g</w:t>
      </w:r>
      <w:r w:rsidRPr="00054203">
        <w:rPr>
          <w:rFonts w:asciiTheme="minorHAnsi" w:eastAsia="Georgia" w:hAnsiTheme="minorHAnsi" w:cstheme="minorHAnsi"/>
          <w:sz w:val="22"/>
          <w:szCs w:val="22"/>
          <w:u w:val="single" w:color="0000ED"/>
        </w:rPr>
        <w:t>e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  <w:u w:val="single" w:color="0000ED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  <w:u w:val="single" w:color="0000ED"/>
        </w:rPr>
        <w:t>mask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  <w:u w:val="single" w:color="0000ED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  <w:u w:val="single" w:color="0000ED"/>
        </w:rPr>
        <w:t>interface</w:t>
      </w:r>
      <w:r w:rsidRPr="00054203">
        <w:rPr>
          <w:rFonts w:asciiTheme="minorHAnsi" w:eastAsia="Georgia" w:hAnsiTheme="minorHAnsi" w:cstheme="minorHAnsi"/>
          <w:sz w:val="22"/>
          <w:szCs w:val="22"/>
        </w:rPr>
        <w:t>,</w:t>
      </w:r>
      <w:r w:rsidRPr="00054203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US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Patent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8,209,632</w:t>
      </w:r>
    </w:p>
    <w:p w14:paraId="68DFD51B" w14:textId="77777777" w:rsidR="00C32B7A" w:rsidRPr="00054203" w:rsidRDefault="00054203">
      <w:pPr>
        <w:spacing w:before="8"/>
        <w:rPr>
          <w:rFonts w:asciiTheme="minorHAnsi" w:eastAsia="Georgia" w:hAnsiTheme="minorHAnsi" w:cstheme="minorHAnsi"/>
          <w:sz w:val="22"/>
          <w:szCs w:val="22"/>
        </w:rPr>
        <w:sectPr w:rsidR="00C32B7A" w:rsidRPr="00054203">
          <w:type w:val="continuous"/>
          <w:pgSz w:w="12240" w:h="15840"/>
          <w:pgMar w:top="800" w:right="1300" w:bottom="280" w:left="820" w:header="720" w:footer="720" w:gutter="0"/>
          <w:cols w:num="2" w:space="720" w:equalWidth="0">
            <w:col w:w="1084" w:space="760"/>
            <w:col w:w="8276"/>
          </w:cols>
        </w:sectPr>
      </w:pPr>
      <w:r w:rsidRPr="00054203">
        <w:rPr>
          <w:rFonts w:asciiTheme="minorHAnsi" w:eastAsia="Georgia" w:hAnsiTheme="minorHAnsi" w:cstheme="minorHAnsi"/>
          <w:sz w:val="22"/>
          <w:szCs w:val="22"/>
        </w:rPr>
        <w:t>A</w:t>
      </w:r>
      <w:r w:rsidRPr="00054203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UI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method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for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selecting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</w:t>
      </w:r>
      <w:r w:rsidRPr="00054203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mask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region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for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image,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used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in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iWork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for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iOS.</w:t>
      </w:r>
    </w:p>
    <w:p w14:paraId="6DFF654A" w14:textId="77777777" w:rsidR="00C32B7A" w:rsidRPr="00054203" w:rsidRDefault="00054203">
      <w:pPr>
        <w:spacing w:before="89"/>
        <w:ind w:left="1844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hAnsiTheme="minorHAnsi" w:cstheme="minorHAnsi"/>
          <w:sz w:val="22"/>
          <w:szCs w:val="22"/>
        </w:rPr>
        <w:lastRenderedPageBreak/>
        <w:pict w14:anchorId="0EF6220E">
          <v:group id="_x0000_s1035" style="position:absolute;left:0;text-align:left;margin-left:274pt;margin-top:77.85pt;width:1.95pt;height:0;z-index:-251645952;mso-position-horizontal-relative:page" coordorigin="5480,1557" coordsize="39,0">
            <v:shape id="_x0000_s1036" style="position:absolute;left:5480;top:1557;width:39;height:0" coordorigin="5480,1557" coordsize="39,0" path="m5480,1557r39,e" filled="f" strokecolor="#0000ed" strokeweight=".7pt">
              <v:path arrowok="t"/>
            </v:shape>
            <w10:wrap anchorx="page"/>
          </v:group>
        </w:pict>
      </w:r>
      <w:r w:rsidRPr="00054203">
        <w:rPr>
          <w:rFonts w:asciiTheme="minorHAnsi" w:eastAsia="Georgia" w:hAnsiTheme="minorHAnsi" w:cstheme="minorHAnsi"/>
          <w:sz w:val="22"/>
          <w:szCs w:val="22"/>
          <w:u w:val="single" w:color="0000ED"/>
        </w:rPr>
        <w:t>Web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  <w:u w:val="single" w:color="0000ED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  <w:u w:val="single" w:color="0000ED"/>
        </w:rPr>
        <w:t>Wid</w:t>
      </w:r>
      <w:r w:rsidRPr="00054203">
        <w:rPr>
          <w:rFonts w:asciiTheme="minorHAnsi" w:eastAsia="Georgia" w:hAnsiTheme="minorHAnsi" w:cstheme="minorHAnsi"/>
          <w:sz w:val="22"/>
          <w:szCs w:val="22"/>
        </w:rPr>
        <w:t>g</w:t>
      </w:r>
      <w:r w:rsidRPr="00054203">
        <w:rPr>
          <w:rFonts w:asciiTheme="minorHAnsi" w:eastAsia="Georgia" w:hAnsiTheme="minorHAnsi" w:cstheme="minorHAnsi"/>
          <w:sz w:val="22"/>
          <w:szCs w:val="22"/>
          <w:u w:val="single" w:color="0000ED"/>
        </w:rPr>
        <w:t>ets</w:t>
      </w:r>
      <w:r w:rsidRPr="00054203">
        <w:rPr>
          <w:rFonts w:asciiTheme="minorHAnsi" w:eastAsia="Georgia" w:hAnsiTheme="minorHAnsi" w:cstheme="minorHAnsi"/>
          <w:sz w:val="22"/>
          <w:szCs w:val="22"/>
        </w:rPr>
        <w:t>,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US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Patent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8,667,415</w:t>
      </w:r>
    </w:p>
    <w:p w14:paraId="79DDCB14" w14:textId="77777777" w:rsidR="00C32B7A" w:rsidRPr="00054203" w:rsidRDefault="00054203">
      <w:pPr>
        <w:spacing w:before="8" w:line="249" w:lineRule="auto"/>
        <w:ind w:left="1844" w:right="193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eastAsia="Georgia" w:hAnsiTheme="minorHAnsi" w:cstheme="minorHAnsi"/>
          <w:sz w:val="22"/>
          <w:szCs w:val="22"/>
        </w:rPr>
        <w:t>A</w:t>
      </w:r>
      <w:r w:rsidRPr="00054203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method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of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including</w:t>
      </w:r>
      <w:r w:rsidRPr="00054203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self-contained</w:t>
      </w:r>
      <w:r w:rsidRPr="00054203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snippets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of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web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content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inside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</w:t>
      </w:r>
      <w:r w:rsidRPr="00054203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website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builder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app,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 xml:space="preserve">used </w:t>
      </w:r>
      <w:r w:rsidRPr="00054203">
        <w:rPr>
          <w:rFonts w:asciiTheme="minorHAnsi" w:eastAsia="Georgia" w:hAnsiTheme="minorHAnsi" w:cstheme="minorHAnsi"/>
          <w:sz w:val="22"/>
          <w:szCs w:val="22"/>
        </w:rPr>
        <w:t>in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iWeb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for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Mac.</w:t>
      </w:r>
    </w:p>
    <w:p w14:paraId="4CC4C091" w14:textId="77777777" w:rsidR="00C32B7A" w:rsidRPr="00054203" w:rsidRDefault="00C32B7A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331C4FB8" w14:textId="77777777" w:rsidR="00C32B7A" w:rsidRPr="00054203" w:rsidRDefault="00C32B7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2B25E6" w14:textId="77777777" w:rsidR="00C32B7A" w:rsidRPr="00054203" w:rsidRDefault="00C32B7A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C32B7A" w:rsidRPr="00054203">
          <w:pgSz w:w="12240" w:h="15840"/>
          <w:pgMar w:top="280" w:right="1260" w:bottom="280" w:left="820" w:header="720" w:footer="720" w:gutter="0"/>
          <w:cols w:space="720"/>
        </w:sectPr>
      </w:pPr>
    </w:p>
    <w:p w14:paraId="7259E382" w14:textId="77777777" w:rsidR="00C32B7A" w:rsidRPr="00054203" w:rsidRDefault="00054203">
      <w:pPr>
        <w:spacing w:before="40"/>
        <w:ind w:left="116" w:right="-49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eastAsia="Georgia" w:hAnsiTheme="minorHAnsi" w:cstheme="minorHAnsi"/>
          <w:b/>
          <w:w w:val="101"/>
          <w:sz w:val="22"/>
          <w:szCs w:val="22"/>
        </w:rPr>
        <w:t>EDUCATION</w:t>
      </w:r>
    </w:p>
    <w:p w14:paraId="7D79F533" w14:textId="77777777" w:rsidR="00C32B7A" w:rsidRPr="00054203" w:rsidRDefault="00C32B7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C092D9" w14:textId="77777777" w:rsidR="00C32B7A" w:rsidRPr="00054203" w:rsidRDefault="00C32B7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CE6945" w14:textId="77777777" w:rsidR="00C32B7A" w:rsidRPr="00054203" w:rsidRDefault="00C32B7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A95F20" w14:textId="77777777" w:rsidR="00C32B7A" w:rsidRPr="00054203" w:rsidRDefault="00C32B7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B3070B" w14:textId="77777777" w:rsidR="00C32B7A" w:rsidRPr="00054203" w:rsidRDefault="00C32B7A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44222895" w14:textId="77777777" w:rsidR="00C32B7A" w:rsidRPr="00054203" w:rsidRDefault="00054203">
      <w:pPr>
        <w:spacing w:line="249" w:lineRule="auto"/>
        <w:ind w:left="116" w:right="98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eastAsia="Georgia" w:hAnsiTheme="minorHAnsi" w:cstheme="minorHAnsi"/>
          <w:b/>
          <w:w w:val="101"/>
          <w:sz w:val="22"/>
          <w:szCs w:val="22"/>
        </w:rPr>
        <w:t>PERSONAL PROJECTS</w:t>
      </w:r>
    </w:p>
    <w:p w14:paraId="6D7BBD89" w14:textId="77777777" w:rsidR="00C32B7A" w:rsidRPr="00054203" w:rsidRDefault="00054203">
      <w:pPr>
        <w:spacing w:before="40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hAnsiTheme="minorHAnsi" w:cstheme="minorHAnsi"/>
          <w:sz w:val="22"/>
          <w:szCs w:val="22"/>
        </w:rPr>
        <w:br w:type="column"/>
      </w:r>
      <w:r w:rsidRPr="00054203">
        <w:rPr>
          <w:rFonts w:asciiTheme="minorHAnsi" w:eastAsia="Georgia" w:hAnsiTheme="minorHAnsi" w:cstheme="minorHAnsi"/>
          <w:sz w:val="22"/>
          <w:szCs w:val="22"/>
          <w:u w:val="single" w:color="0000ED"/>
        </w:rPr>
        <w:t>California</w:t>
      </w:r>
      <w:r w:rsidRPr="00054203">
        <w:rPr>
          <w:rFonts w:asciiTheme="minorHAnsi" w:eastAsia="Georgia" w:hAnsiTheme="minorHAnsi" w:cstheme="minorHAnsi"/>
          <w:spacing w:val="9"/>
          <w:sz w:val="22"/>
          <w:szCs w:val="22"/>
          <w:u w:val="single" w:color="0000ED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  <w:u w:val="single" w:color="0000ED"/>
        </w:rPr>
        <w:t>Institute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  <w:u w:val="single" w:color="0000ED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  <w:u w:val="single" w:color="0000ED"/>
        </w:rPr>
        <w:t>of</w:t>
      </w:r>
      <w:r w:rsidRPr="00054203">
        <w:rPr>
          <w:rFonts w:asciiTheme="minorHAnsi" w:eastAsia="Georgia" w:hAnsiTheme="minorHAnsi" w:cstheme="minorHAnsi"/>
          <w:spacing w:val="2"/>
          <w:sz w:val="22"/>
          <w:szCs w:val="22"/>
          <w:u w:val="single" w:color="0000ED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  <w:u w:val="single" w:color="0000ED"/>
        </w:rPr>
        <w:t>Technolo</w:t>
      </w:r>
      <w:r w:rsidRPr="00054203">
        <w:rPr>
          <w:rFonts w:asciiTheme="minorHAnsi" w:eastAsia="Georgia" w:hAnsiTheme="minorHAnsi" w:cstheme="minorHAnsi"/>
          <w:sz w:val="22"/>
          <w:szCs w:val="22"/>
        </w:rPr>
        <w:t>gy</w:t>
      </w:r>
      <w:r w:rsidRPr="00054203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(Caltech)</w:t>
      </w:r>
    </w:p>
    <w:p w14:paraId="3F230FB4" w14:textId="77777777" w:rsidR="00C32B7A" w:rsidRPr="00054203" w:rsidRDefault="00054203">
      <w:pPr>
        <w:spacing w:before="8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hAnsiTheme="minorHAnsi" w:cstheme="minorHAnsi"/>
          <w:sz w:val="22"/>
          <w:szCs w:val="22"/>
        </w:rPr>
        <w:pict w14:anchorId="13852BA9">
          <v:group id="_x0000_s1032" style="position:absolute;margin-left:236.05pt;margin-top:9.85pt;width:59.1pt;height:.7pt;z-index:-251644928;mso-position-horizontal-relative:page" coordorigin="4721,197" coordsize="1182,14">
            <v:shape id="_x0000_s1034" style="position:absolute;left:4728;top:204;width:67;height:0" coordorigin="4728,204" coordsize="67,0" path="m4728,204r67,e" filled="f" strokecolor="#0000ed" strokeweight=".7pt">
              <v:path arrowok="t"/>
            </v:shape>
            <v:shape id="_x0000_s1033" style="position:absolute;left:4838;top:204;width:1059;height:0" coordorigin="4838,204" coordsize="1059,0" path="m4838,204r1058,e" filled="f" strokecolor="#0000ed" strokeweight=".7pt">
              <v:path arrowok="t"/>
            </v:shape>
            <w10:wrap anchorx="page"/>
          </v:group>
        </w:pict>
      </w:r>
      <w:r w:rsidRPr="00054203">
        <w:rPr>
          <w:rFonts w:asciiTheme="minorHAnsi" w:hAnsiTheme="minorHAnsi" w:cstheme="minorHAnsi"/>
          <w:sz w:val="22"/>
          <w:szCs w:val="22"/>
        </w:rPr>
        <w:pict w14:anchorId="76E8AB30">
          <v:group id="_x0000_s1030" style="position:absolute;margin-left:394pt;margin-top:10.2pt;width:54.65pt;height:0;z-index:-251643904;mso-position-horizontal-relative:page" coordorigin="7880,204" coordsize="1093,0">
            <v:shape id="_x0000_s1031" style="position:absolute;left:7880;top:204;width:1093;height:0" coordorigin="7880,204" coordsize="1093,0" path="m7880,204r1093,e" filled="f" strokecolor="#0000ed" strokeweight=".7pt">
              <v:path arrowok="t"/>
            </v:shape>
            <w10:wrap anchorx="page"/>
          </v:group>
        </w:pict>
      </w:r>
      <w:r w:rsidRPr="00054203">
        <w:rPr>
          <w:rFonts w:asciiTheme="minorHAnsi" w:eastAsia="Georgia" w:hAnsiTheme="minorHAnsi" w:cstheme="minorHAnsi"/>
          <w:sz w:val="22"/>
          <w:szCs w:val="22"/>
        </w:rPr>
        <w:t>B.S.,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pacing w:val="-4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  <w:u w:val="single" w:color="0000ED"/>
        </w:rPr>
        <w:t>En</w:t>
      </w:r>
      <w:r w:rsidRPr="00054203">
        <w:rPr>
          <w:rFonts w:asciiTheme="minorHAnsi" w:eastAsia="Georgia" w:hAnsiTheme="minorHAnsi" w:cstheme="minorHAnsi"/>
          <w:sz w:val="22"/>
          <w:szCs w:val="22"/>
        </w:rPr>
        <w:t>g</w:t>
      </w:r>
      <w:r w:rsidRPr="00054203">
        <w:rPr>
          <w:rFonts w:asciiTheme="minorHAnsi" w:eastAsia="Georgia" w:hAnsiTheme="minorHAnsi" w:cstheme="minorHAnsi"/>
          <w:sz w:val="22"/>
          <w:szCs w:val="22"/>
          <w:u w:val="single" w:color="0000ED"/>
        </w:rPr>
        <w:t>ineerin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>g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  <w:u w:val="single" w:color="0000ED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  <w:u w:val="single" w:color="0000ED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  <w:u w:val="single" w:color="0000ED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  <w:u w:val="single" w:color="0000ED"/>
        </w:rPr>
        <w:t>A</w:t>
      </w:r>
      <w:r w:rsidRPr="00054203">
        <w:rPr>
          <w:rFonts w:asciiTheme="minorHAnsi" w:eastAsia="Georgia" w:hAnsiTheme="minorHAnsi" w:cstheme="minorHAnsi"/>
          <w:sz w:val="22"/>
          <w:szCs w:val="22"/>
        </w:rPr>
        <w:t>pplied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Science</w:t>
      </w:r>
      <w:r w:rsidRPr="00054203">
        <w:rPr>
          <w:rFonts w:asciiTheme="minorHAnsi" w:eastAsia="Georgia" w:hAnsiTheme="minorHAnsi" w:cstheme="minorHAnsi"/>
          <w:sz w:val="22"/>
          <w:szCs w:val="22"/>
        </w:rPr>
        <w:t>,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concentration</w:t>
      </w:r>
      <w:r w:rsidRPr="00054203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in</w:t>
      </w:r>
      <w:r w:rsidRPr="00054203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pacing w:val="-4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  <w:u w:val="single" w:color="0000ED"/>
        </w:rPr>
        <w:t>Com</w:t>
      </w:r>
      <w:r w:rsidRPr="00054203">
        <w:rPr>
          <w:rFonts w:asciiTheme="minorHAnsi" w:eastAsia="Georgia" w:hAnsiTheme="minorHAnsi" w:cstheme="minorHAnsi"/>
          <w:sz w:val="22"/>
          <w:szCs w:val="22"/>
        </w:rPr>
        <w:t>puter</w:t>
      </w:r>
      <w:r w:rsidRPr="00054203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Science</w:t>
      </w:r>
    </w:p>
    <w:p w14:paraId="3F1E4BA0" w14:textId="77777777" w:rsidR="00C32B7A" w:rsidRPr="00054203" w:rsidRDefault="00054203">
      <w:pPr>
        <w:spacing w:before="8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eastAsia="Georgia" w:hAnsiTheme="minorHAnsi" w:cstheme="minorHAnsi"/>
          <w:sz w:val="22"/>
          <w:szCs w:val="22"/>
        </w:rPr>
        <w:t>June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1995</w:t>
      </w:r>
    </w:p>
    <w:p w14:paraId="08480DCC" w14:textId="77777777" w:rsidR="00C32B7A" w:rsidRPr="00054203" w:rsidRDefault="00C32B7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460853" w14:textId="77777777" w:rsidR="00C32B7A" w:rsidRPr="00054203" w:rsidRDefault="00C32B7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BA415A" w14:textId="77777777" w:rsidR="00C32B7A" w:rsidRPr="00054203" w:rsidRDefault="00C32B7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69F470" w14:textId="77777777" w:rsidR="00C32B7A" w:rsidRPr="00054203" w:rsidRDefault="00054203">
      <w:pPr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hAnsiTheme="minorHAnsi" w:cstheme="minorHAnsi"/>
          <w:sz w:val="22"/>
          <w:szCs w:val="22"/>
        </w:rPr>
        <w:pict w14:anchorId="56FC4480">
          <v:group id="_x0000_s1028" style="position:absolute;margin-left:222.9pt;margin-top:9.8pt;width:59.55pt;height:0;z-index:-251642880;mso-position-horizontal-relative:page" coordorigin="4458,196" coordsize="1191,0">
            <v:shape id="_x0000_s1029" style="position:absolute;left:4458;top:196;width:1191;height:0" coordorigin="4458,196" coordsize="1191,0" path="m4458,196r1191,e" filled="f" strokecolor="blue" strokeweight=".7pt">
              <v:path arrowok="t"/>
            </v:shape>
            <w10:wrap anchorx="page"/>
          </v:group>
        </w:pict>
      </w:r>
      <w:r w:rsidRPr="00054203">
        <w:rPr>
          <w:rFonts w:asciiTheme="minorHAnsi" w:eastAsia="Georgia" w:hAnsiTheme="minorHAnsi" w:cstheme="minorHAnsi"/>
          <w:sz w:val="22"/>
          <w:szCs w:val="22"/>
          <w:u w:val="single" w:color="0000FF"/>
        </w:rPr>
        <w:t>MIDI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  <w:u w:val="single" w:color="0000FF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  <w:u w:val="single" w:color="0000FF"/>
        </w:rPr>
        <w:t>Monitor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  <w:u w:val="single" w:color="0000FF"/>
        </w:rPr>
        <w:t>S</w:t>
      </w:r>
      <w:r w:rsidRPr="00054203">
        <w:rPr>
          <w:rFonts w:asciiTheme="minorHAnsi" w:eastAsia="Georgia" w:hAnsiTheme="minorHAnsi" w:cstheme="minorHAnsi"/>
          <w:sz w:val="22"/>
          <w:szCs w:val="22"/>
        </w:rPr>
        <w:t>ysEx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Librarian</w:t>
      </w:r>
    </w:p>
    <w:p w14:paraId="1BD31EE4" w14:textId="77777777" w:rsidR="00C32B7A" w:rsidRPr="00054203" w:rsidRDefault="00C32B7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54DF22" w14:textId="77777777" w:rsidR="00C32B7A" w:rsidRPr="00054203" w:rsidRDefault="00054203">
      <w:pPr>
        <w:ind w:left="576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hAnsiTheme="minorHAnsi" w:cstheme="minorHAnsi"/>
          <w:sz w:val="22"/>
          <w:szCs w:val="22"/>
        </w:rPr>
        <w:pict w14:anchorId="26DCCA47">
          <v:group id="_x0000_s1026" style="position:absolute;left:0;text-align:left;margin-left:190.15pt;margin-top:9.8pt;width:44.7pt;height:0;z-index:-251641856;mso-position-horizontal-relative:page" coordorigin="3803,196" coordsize="894,0">
            <v:shape id="_x0000_s1027" style="position:absolute;left:3803;top:196;width:894;height:0" coordorigin="3803,196" coordsize="894,0" path="m3803,196r894,e" filled="f" strokecolor="blue" strokeweight=".7pt">
              <v:path arrowok="t"/>
            </v:shape>
            <w10:wrap anchorx="page"/>
          </v:group>
        </w:pict>
      </w:r>
      <w:r w:rsidRPr="00054203">
        <w:rPr>
          <w:rFonts w:asciiTheme="minorHAnsi" w:eastAsia="Georgia" w:hAnsiTheme="minorHAnsi" w:cstheme="minorHAnsi"/>
          <w:sz w:val="22"/>
          <w:szCs w:val="22"/>
        </w:rPr>
        <w:t>Two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  <w:u w:val="single" w:color="0000FF"/>
        </w:rPr>
        <w:t>o</w:t>
      </w:r>
      <w:r w:rsidRPr="00054203">
        <w:rPr>
          <w:rFonts w:asciiTheme="minorHAnsi" w:eastAsia="Georgia" w:hAnsiTheme="minorHAnsi" w:cstheme="minorHAnsi"/>
          <w:sz w:val="22"/>
          <w:szCs w:val="22"/>
        </w:rPr>
        <w:t>pen-source</w:t>
      </w:r>
      <w:r w:rsidRPr="00054203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MIDI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utility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applications</w:t>
      </w:r>
      <w:r w:rsidRPr="00054203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for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Mac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OS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X.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Useful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for</w:t>
      </w:r>
      <w:r w:rsidRPr="00054203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working</w:t>
      </w:r>
      <w:r w:rsidRPr="00054203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with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external</w:t>
      </w:r>
    </w:p>
    <w:p w14:paraId="0C00C7B6" w14:textId="77777777" w:rsidR="00C32B7A" w:rsidRPr="00054203" w:rsidRDefault="00054203">
      <w:pPr>
        <w:spacing w:before="8"/>
        <w:ind w:left="576"/>
        <w:rPr>
          <w:rFonts w:asciiTheme="minorHAnsi" w:eastAsia="Georgia" w:hAnsiTheme="minorHAnsi" w:cstheme="minorHAnsi"/>
          <w:sz w:val="22"/>
          <w:szCs w:val="22"/>
        </w:rPr>
      </w:pPr>
      <w:r w:rsidRPr="00054203">
        <w:rPr>
          <w:rFonts w:asciiTheme="minorHAnsi" w:eastAsia="Georgia" w:hAnsiTheme="minorHAnsi" w:cstheme="minorHAnsi"/>
          <w:sz w:val="22"/>
          <w:szCs w:val="22"/>
        </w:rPr>
        <w:t>MIDI</w:t>
      </w:r>
      <w:r w:rsidRPr="00054203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devices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(like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synthesizers),</w:t>
      </w:r>
      <w:r w:rsidRPr="00054203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troubleshooting,</w:t>
      </w:r>
      <w:r w:rsidRPr="00054203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testing</w:t>
      </w:r>
      <w:r w:rsidRPr="00054203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apps</w:t>
      </w:r>
      <w:r w:rsidRPr="00054203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sz w:val="22"/>
          <w:szCs w:val="22"/>
        </w:rPr>
        <w:t>and</w:t>
      </w:r>
      <w:r w:rsidRPr="00054203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054203">
        <w:rPr>
          <w:rFonts w:asciiTheme="minorHAnsi" w:eastAsia="Georgia" w:hAnsiTheme="minorHAnsi" w:cstheme="minorHAnsi"/>
          <w:w w:val="101"/>
          <w:sz w:val="22"/>
          <w:szCs w:val="22"/>
        </w:rPr>
        <w:t>drivers.</w:t>
      </w:r>
    </w:p>
    <w:sectPr w:rsidR="00C32B7A" w:rsidRPr="00054203">
      <w:type w:val="continuous"/>
      <w:pgSz w:w="12240" w:h="15840"/>
      <w:pgMar w:top="800" w:right="1260" w:bottom="280" w:left="820" w:header="720" w:footer="720" w:gutter="0"/>
      <w:cols w:num="2" w:space="720" w:equalWidth="0">
        <w:col w:w="1394" w:space="450"/>
        <w:col w:w="831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960AB5"/>
    <w:multiLevelType w:val="multilevel"/>
    <w:tmpl w:val="D42A0D8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B7A"/>
    <w:rsid w:val="00054203"/>
    <w:rsid w:val="00C3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"/>
    <o:shapelayout v:ext="edit">
      <o:idmap v:ext="edit" data="1"/>
    </o:shapelayout>
  </w:shapeDefaults>
  <w:decimalSymbol w:val=","/>
  <w:listSeparator w:val=";"/>
  <w14:docId w14:val="274297D9"/>
  <w15:docId w15:val="{BB65EB12-4DC3-403A-AA09-4429FD622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800</Words>
  <Characters>4564</Characters>
  <Application>Microsoft Office Word</Application>
  <DocSecurity>0</DocSecurity>
  <Lines>38</Lines>
  <Paragraphs>10</Paragraphs>
  <ScaleCrop>false</ScaleCrop>
  <Company/>
  <LinksUpToDate>false</LinksUpToDate>
  <CharactersWithSpaces>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2021-06-07T13:00:00Z</dcterms:created>
  <dcterms:modified xsi:type="dcterms:W3CDTF">2021-06-07T13:04:00Z</dcterms:modified>
</cp:coreProperties>
</file>